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2CA69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385E1F93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</w:t>
      </w:r>
      <w:r w:rsidR="0052714B">
        <w:rPr>
          <w:rFonts w:ascii="Monotype Corsiva" w:hAnsi="Monotype Corsiva"/>
          <w:b/>
          <w:sz w:val="32"/>
          <w:lang w:val="hu-HU"/>
        </w:rPr>
        <w:t xml:space="preserve"> Lajos </w:t>
      </w:r>
      <w:r>
        <w:rPr>
          <w:rFonts w:ascii="Monotype Corsiva" w:hAnsi="Monotype Corsiva"/>
          <w:b/>
          <w:sz w:val="32"/>
        </w:rPr>
        <w:t>u</w:t>
      </w:r>
      <w:r w:rsidR="0052714B">
        <w:rPr>
          <w:rFonts w:ascii="Monotype Corsiva" w:hAnsi="Monotype Corsiva"/>
          <w:b/>
          <w:sz w:val="32"/>
          <w:lang w:val="hu-HU"/>
        </w:rPr>
        <w:t xml:space="preserve">tca </w:t>
      </w:r>
      <w:r>
        <w:rPr>
          <w:rFonts w:ascii="Monotype Corsiva" w:hAnsi="Monotype Corsiva"/>
          <w:b/>
          <w:sz w:val="32"/>
        </w:rPr>
        <w:t>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75724" w14:textId="789580D1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930BFE">
        <w:rPr>
          <w:sz w:val="32"/>
          <w:szCs w:val="32"/>
        </w:rPr>
        <w:t>2</w:t>
      </w:r>
      <w:r w:rsidRPr="00D6094F">
        <w:rPr>
          <w:sz w:val="32"/>
          <w:szCs w:val="32"/>
        </w:rPr>
        <w:t xml:space="preserve">. </w:t>
      </w:r>
      <w:r w:rsidR="00290F3D">
        <w:rPr>
          <w:sz w:val="32"/>
          <w:szCs w:val="32"/>
        </w:rPr>
        <w:t xml:space="preserve">szeptember </w:t>
      </w:r>
      <w:r w:rsidR="00B66DFB">
        <w:rPr>
          <w:sz w:val="32"/>
          <w:szCs w:val="32"/>
        </w:rPr>
        <w:t>6</w:t>
      </w:r>
      <w:r w:rsidR="00290F3D">
        <w:rPr>
          <w:sz w:val="32"/>
          <w:szCs w:val="32"/>
        </w:rPr>
        <w:t>-</w:t>
      </w:r>
      <w:r w:rsidR="005466F5">
        <w:rPr>
          <w:sz w:val="32"/>
          <w:szCs w:val="32"/>
        </w:rPr>
        <w:t>ai</w:t>
      </w:r>
      <w:r>
        <w:rPr>
          <w:sz w:val="32"/>
          <w:szCs w:val="32"/>
        </w:rPr>
        <w:t xml:space="preserve"> rend</w:t>
      </w:r>
      <w:r w:rsidR="003F6454">
        <w:rPr>
          <w:sz w:val="32"/>
          <w:szCs w:val="32"/>
        </w:rPr>
        <w:t>es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1B77036E" w14:textId="77777777" w:rsidR="0037512C" w:rsidRDefault="0037512C" w:rsidP="0037512C">
      <w:pPr>
        <w:shd w:val="clear" w:color="auto" w:fill="FFFFFF"/>
      </w:pPr>
    </w:p>
    <w:p w14:paraId="3FCB5679" w14:textId="77777777" w:rsidR="0037512C" w:rsidRDefault="0037512C" w:rsidP="0037512C">
      <w:pPr>
        <w:shd w:val="clear" w:color="auto" w:fill="FFFFFF"/>
      </w:pPr>
    </w:p>
    <w:p w14:paraId="76C12CAE" w14:textId="77777777" w:rsidR="0037512C" w:rsidRDefault="0037512C" w:rsidP="0037512C">
      <w:pPr>
        <w:shd w:val="clear" w:color="auto" w:fill="FFFFFF"/>
      </w:pPr>
    </w:p>
    <w:p w14:paraId="6BDC0F69" w14:textId="328D545D" w:rsidR="0037512C" w:rsidRPr="00930BFE" w:rsidRDefault="00EF5B38" w:rsidP="00930BFE">
      <w:pPr>
        <w:shd w:val="clear" w:color="auto" w:fill="FFFFFF"/>
        <w:ind w:left="780"/>
        <w:rPr>
          <w:b/>
          <w:u w:val="single"/>
        </w:rPr>
      </w:pPr>
      <w:r>
        <w:rPr>
          <w:b/>
          <w:u w:val="single"/>
        </w:rPr>
        <w:t>1</w:t>
      </w:r>
      <w:r w:rsidR="004E7496">
        <w:rPr>
          <w:b/>
          <w:u w:val="single"/>
        </w:rPr>
        <w:t xml:space="preserve">. </w:t>
      </w:r>
      <w:r w:rsidR="0037512C" w:rsidRPr="00930BFE">
        <w:rPr>
          <w:b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782BA281" w14:textId="7D89BF98" w:rsidR="0037512C" w:rsidRDefault="0037512C" w:rsidP="00BE2608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BE2608" w:rsidRPr="00BE2608">
        <w:rPr>
          <w:bCs/>
        </w:rPr>
        <w:t>Jelentés a határozatok végrehajtásáról</w:t>
      </w:r>
    </w:p>
    <w:p w14:paraId="288835BD" w14:textId="77777777" w:rsidR="00BE2608" w:rsidRPr="00D6094F" w:rsidRDefault="00BE2608" w:rsidP="00BE2608">
      <w:pPr>
        <w:shd w:val="clear" w:color="auto" w:fill="FFFFFF"/>
        <w:ind w:left="2835" w:hanging="2835"/>
      </w:pPr>
    </w:p>
    <w:p w14:paraId="3D062434" w14:textId="022DE481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</w:t>
      </w:r>
      <w:r w:rsidR="0052714B">
        <w:t>p</w:t>
      </w:r>
      <w:r w:rsidRPr="006312DD">
        <w:t>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697130FA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7411B">
        <w:t xml:space="preserve">Dr. Szilágyi Tibor </w:t>
      </w:r>
      <w:r w:rsidR="0052714B">
        <w:t>p</w:t>
      </w:r>
      <w:r w:rsidR="00B7411B">
        <w:t>olgármester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08C106E4" w14:textId="6D5CA0EF" w:rsidR="001B0C28" w:rsidRPr="001B0C28" w:rsidRDefault="0037512C" w:rsidP="00C074AA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</w:p>
    <w:p w14:paraId="4089CD0C" w14:textId="77777777" w:rsidR="009E4CD5" w:rsidRPr="00D6094F" w:rsidRDefault="009E4CD5" w:rsidP="009E4CD5">
      <w:pPr>
        <w:shd w:val="clear" w:color="auto" w:fill="FFFFFF"/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F01E9FA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5F3F0A35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F9202AF" w14:textId="77777777" w:rsidR="0037512C" w:rsidRDefault="0037512C" w:rsidP="0037512C">
      <w:pPr>
        <w:shd w:val="clear" w:color="auto" w:fill="FFFFFF"/>
      </w:pPr>
    </w:p>
    <w:p w14:paraId="5F7DD6DA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ED6D55D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32C40EE7" w14:textId="77777777" w:rsidR="0037512C" w:rsidRPr="00602176" w:rsidRDefault="0037512C" w:rsidP="0037512C">
      <w:pPr>
        <w:jc w:val="center"/>
        <w:rPr>
          <w:b/>
          <w:sz w:val="28"/>
        </w:rPr>
      </w:pPr>
    </w:p>
    <w:p w14:paraId="267C7DA6" w14:textId="57C2B08C" w:rsidR="0037512C" w:rsidRPr="00602176" w:rsidRDefault="0037512C" w:rsidP="00BE2608">
      <w:pPr>
        <w:shd w:val="clear" w:color="auto" w:fill="FFFFFF"/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930BFE">
        <w:rPr>
          <w:b/>
          <w:sz w:val="28"/>
        </w:rPr>
        <w:t>2</w:t>
      </w:r>
      <w:r w:rsidRPr="00602176">
        <w:rPr>
          <w:b/>
          <w:sz w:val="28"/>
        </w:rPr>
        <w:t xml:space="preserve">. </w:t>
      </w:r>
      <w:r w:rsidR="00290F3D">
        <w:rPr>
          <w:b/>
          <w:sz w:val="28"/>
        </w:rPr>
        <w:t>szeptember 6-án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BE2608">
        <w:rPr>
          <w:b/>
          <w:sz w:val="28"/>
        </w:rPr>
        <w:t xml:space="preserve">es </w:t>
      </w:r>
      <w:r w:rsidRPr="00602176">
        <w:rPr>
          <w:b/>
          <w:sz w:val="28"/>
        </w:rPr>
        <w:t xml:space="preserve">ülésére </w:t>
      </w:r>
      <w:r w:rsidR="00EB6436" w:rsidRPr="00EB6436">
        <w:rPr>
          <w:b/>
          <w:bCs/>
          <w:sz w:val="28"/>
          <w:szCs w:val="28"/>
        </w:rPr>
        <w:t xml:space="preserve">a </w:t>
      </w:r>
      <w:r w:rsidR="00BE2608" w:rsidRPr="00602176">
        <w:rPr>
          <w:b/>
          <w:sz w:val="28"/>
        </w:rPr>
        <w:t>lejárt határidejű határozatok végrehajtásáról</w:t>
      </w:r>
    </w:p>
    <w:p w14:paraId="10ED18F5" w14:textId="49464F4C" w:rsidR="0037512C" w:rsidRDefault="0037512C" w:rsidP="0037512C">
      <w:pPr>
        <w:jc w:val="center"/>
        <w:rPr>
          <w:b/>
        </w:rPr>
      </w:pPr>
    </w:p>
    <w:p w14:paraId="295CF120" w14:textId="77777777" w:rsidR="00DE46E7" w:rsidRPr="00602176" w:rsidRDefault="00DE46E7" w:rsidP="0037512C">
      <w:pPr>
        <w:jc w:val="center"/>
        <w:rPr>
          <w:b/>
        </w:rPr>
      </w:pPr>
    </w:p>
    <w:p w14:paraId="72E325B3" w14:textId="77777777" w:rsidR="0037512C" w:rsidRPr="005D0685" w:rsidRDefault="0037512C" w:rsidP="0037512C">
      <w:pPr>
        <w:jc w:val="center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0F2A34CC" w14:textId="429227A8" w:rsidR="0037512C" w:rsidRDefault="0037512C" w:rsidP="0037512C">
      <w:pPr>
        <w:jc w:val="center"/>
        <w:rPr>
          <w:b/>
        </w:rPr>
      </w:pPr>
    </w:p>
    <w:p w14:paraId="7D2C4652" w14:textId="1615D8EF" w:rsidR="00290F3D" w:rsidRDefault="00BE2608" w:rsidP="00D41A3F">
      <w:pPr>
        <w:rPr>
          <w:szCs w:val="20"/>
        </w:rPr>
      </w:pPr>
      <w:r>
        <w:t xml:space="preserve">Gádoros Nagyközségi Önkormányzat Képviselő-testületének </w:t>
      </w:r>
      <w:r w:rsidR="00290F3D">
        <w:rPr>
          <w:b/>
        </w:rPr>
        <w:t>92</w:t>
      </w:r>
      <w:r w:rsidR="00290F3D" w:rsidRPr="0088364F">
        <w:rPr>
          <w:b/>
        </w:rPr>
        <w:t xml:space="preserve">/2022. </w:t>
      </w:r>
      <w:r w:rsidR="00290F3D">
        <w:rPr>
          <w:b/>
        </w:rPr>
        <w:t>(VI. 28.</w:t>
      </w:r>
      <w:r w:rsidR="00290F3D" w:rsidRPr="0088364F">
        <w:rPr>
          <w:b/>
        </w:rPr>
        <w:t>) KT határozat</w:t>
      </w:r>
      <w:r w:rsidR="00290F3D">
        <w:rPr>
          <w:b/>
        </w:rPr>
        <w:t xml:space="preserve">ával </w:t>
      </w:r>
      <w:r w:rsidR="00290F3D">
        <w:rPr>
          <w:szCs w:val="20"/>
        </w:rPr>
        <w:t xml:space="preserve">a Progádor Nonprofit Kft. Gádoros területén új internet és kábeltévé hálózat kiépítését fejlesztését az </w:t>
      </w:r>
      <w:proofErr w:type="spellStart"/>
      <w:r w:rsidR="00290F3D">
        <w:rPr>
          <w:szCs w:val="20"/>
        </w:rPr>
        <w:t>OrosCom</w:t>
      </w:r>
      <w:proofErr w:type="spellEnd"/>
      <w:r w:rsidR="00290F3D">
        <w:rPr>
          <w:szCs w:val="20"/>
        </w:rPr>
        <w:t xml:space="preserve"> Kft.-vel közösen kívánja megvalósítani. </w:t>
      </w:r>
    </w:p>
    <w:p w14:paraId="2692AAF5" w14:textId="5ADC0D5C" w:rsidR="00290F3D" w:rsidRDefault="00290F3D" w:rsidP="00D41A3F">
      <w:pPr>
        <w:spacing w:line="259" w:lineRule="auto"/>
        <w:rPr>
          <w:szCs w:val="20"/>
        </w:rPr>
      </w:pPr>
      <w:r>
        <w:rPr>
          <w:szCs w:val="20"/>
        </w:rPr>
        <w:t>Felhatalmaz</w:t>
      </w:r>
      <w:r w:rsidR="00F77371">
        <w:rPr>
          <w:szCs w:val="20"/>
        </w:rPr>
        <w:t>ta</w:t>
      </w:r>
      <w:r>
        <w:rPr>
          <w:szCs w:val="20"/>
        </w:rPr>
        <w:t xml:space="preserve"> az ügyvezető asszonyt az előzetes tárgyalások lefolytatására az </w:t>
      </w:r>
      <w:proofErr w:type="spellStart"/>
      <w:r>
        <w:rPr>
          <w:szCs w:val="20"/>
        </w:rPr>
        <w:t>OrosCom</w:t>
      </w:r>
      <w:proofErr w:type="spellEnd"/>
      <w:r>
        <w:rPr>
          <w:szCs w:val="20"/>
        </w:rPr>
        <w:t xml:space="preserve"> Kft.-vel. </w:t>
      </w:r>
    </w:p>
    <w:p w14:paraId="63B53385" w14:textId="77777777" w:rsidR="00290F3D" w:rsidRDefault="00290F3D" w:rsidP="00D41A3F">
      <w:pPr>
        <w:spacing w:line="259" w:lineRule="auto"/>
      </w:pPr>
      <w:r>
        <w:rPr>
          <w:szCs w:val="20"/>
        </w:rPr>
        <w:t xml:space="preserve">A Progádor Nonprofit Kft. ügyvezető asszonya dolgozza ki az </w:t>
      </w:r>
      <w:proofErr w:type="spellStart"/>
      <w:r>
        <w:rPr>
          <w:szCs w:val="20"/>
        </w:rPr>
        <w:t>OrosCom</w:t>
      </w:r>
      <w:proofErr w:type="spellEnd"/>
      <w:r>
        <w:rPr>
          <w:szCs w:val="20"/>
        </w:rPr>
        <w:t xml:space="preserve"> Kft.-vel közösen kiépítendő hálózat fejlesztés pénzügyi, műszaki terveit.</w:t>
      </w:r>
    </w:p>
    <w:p w14:paraId="44ECC7E6" w14:textId="3C1D7CF8" w:rsidR="00290F3D" w:rsidRPr="00F77371" w:rsidRDefault="00F77371" w:rsidP="00D41A3F">
      <w:pPr>
        <w:pStyle w:val="Listaszerbekezds"/>
        <w:numPr>
          <w:ilvl w:val="0"/>
          <w:numId w:val="50"/>
        </w:numPr>
        <w:rPr>
          <w:b/>
          <w:bCs/>
          <w:i/>
          <w:iCs/>
        </w:rPr>
      </w:pPr>
      <w:r w:rsidRPr="00F77371">
        <w:rPr>
          <w:b/>
          <w:bCs/>
          <w:i/>
          <w:iCs/>
          <w:lang w:val="hu-HU"/>
        </w:rPr>
        <w:t>Intézkedés</w:t>
      </w:r>
      <w:r w:rsidR="00C42349">
        <w:rPr>
          <w:b/>
          <w:bCs/>
          <w:i/>
          <w:iCs/>
          <w:lang w:val="hu-HU"/>
        </w:rPr>
        <w:t>, előkészítés folyamatban</w:t>
      </w:r>
      <w:r w:rsidRPr="00F77371">
        <w:rPr>
          <w:b/>
          <w:bCs/>
          <w:i/>
          <w:iCs/>
          <w:lang w:val="hu-HU"/>
        </w:rPr>
        <w:t>.</w:t>
      </w:r>
    </w:p>
    <w:p w14:paraId="1DEB3216" w14:textId="77777777" w:rsidR="00F77371" w:rsidRDefault="00F77371" w:rsidP="00D41A3F">
      <w:pPr>
        <w:pStyle w:val="Listaszerbekezds"/>
      </w:pPr>
    </w:p>
    <w:p w14:paraId="5EF0E5B7" w14:textId="146BF5E4" w:rsidR="00290F3D" w:rsidRDefault="00290F3D" w:rsidP="00D41A3F">
      <w:r w:rsidRPr="00515309">
        <w:rPr>
          <w:bCs/>
        </w:rPr>
        <w:t>93/2022. (VI. 28.) KT határozat</w:t>
      </w:r>
      <w:r w:rsidR="00515309">
        <w:rPr>
          <w:bCs/>
        </w:rPr>
        <w:t xml:space="preserve">tal a </w:t>
      </w:r>
      <w:r w:rsidRPr="00E2754D">
        <w:t xml:space="preserve">Képviselő-testület, mint a Progádor Településüzemeltető és Szolgáltató Nonprofit Korlátolt Felelősségű Társaság alapítója </w:t>
      </w:r>
      <w:r>
        <w:t>hozzájárul</w:t>
      </w:r>
      <w:r w:rsidR="00515309">
        <w:t>t</w:t>
      </w:r>
      <w:r>
        <w:t xml:space="preserve"> a Progádor Nonprofit Kft. részére 1.000.000,- Ft tagi kölcsön adásához, melyet öt havi </w:t>
      </w:r>
      <w:proofErr w:type="gramStart"/>
      <w:r>
        <w:t>200.000,-</w:t>
      </w:r>
      <w:proofErr w:type="gramEnd"/>
      <w:r>
        <w:t xml:space="preserve"> Ft összegű részletben (2022. augusztus hó, 2022. szeptember hó, 2022. október hó, 2022. november hó és 2022. december hó) fizet vissza az önkormányzat részére a Kft.</w:t>
      </w:r>
    </w:p>
    <w:p w14:paraId="5AA9869B" w14:textId="23E99671" w:rsidR="00290F3D" w:rsidRPr="00515309" w:rsidRDefault="00515309" w:rsidP="00D41A3F">
      <w:pPr>
        <w:pStyle w:val="Listaszerbekezds"/>
        <w:numPr>
          <w:ilvl w:val="0"/>
          <w:numId w:val="50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</w:rPr>
      </w:pPr>
      <w:r w:rsidRPr="00515309">
        <w:rPr>
          <w:b/>
          <w:bCs/>
          <w:i/>
          <w:iCs/>
          <w:lang w:val="hu-HU"/>
        </w:rPr>
        <w:t xml:space="preserve">A tagi kölcsön teljes mértékben </w:t>
      </w:r>
      <w:r w:rsidR="00C42349">
        <w:rPr>
          <w:b/>
          <w:bCs/>
          <w:i/>
          <w:iCs/>
          <w:lang w:val="hu-HU"/>
        </w:rPr>
        <w:t xml:space="preserve">kifizetésre és 2022. 07. 27-én </w:t>
      </w:r>
      <w:r w:rsidRPr="00515309">
        <w:rPr>
          <w:b/>
          <w:bCs/>
          <w:i/>
          <w:iCs/>
          <w:lang w:val="hu-HU"/>
        </w:rPr>
        <w:t xml:space="preserve">visszafizetésre került. </w:t>
      </w:r>
    </w:p>
    <w:p w14:paraId="42D51DC0" w14:textId="77777777" w:rsidR="00290F3D" w:rsidRDefault="00290F3D" w:rsidP="00D41A3F">
      <w:pPr>
        <w:spacing w:line="259" w:lineRule="auto"/>
      </w:pPr>
    </w:p>
    <w:p w14:paraId="39F2D4ED" w14:textId="4B0D8D2B" w:rsidR="00290F3D" w:rsidRPr="00D33D67" w:rsidRDefault="00290F3D" w:rsidP="00D41A3F">
      <w:r w:rsidRPr="00515309">
        <w:rPr>
          <w:bCs/>
        </w:rPr>
        <w:t>94/2022. (VI. 28.) KT határozat</w:t>
      </w:r>
      <w:r w:rsidR="00515309">
        <w:rPr>
          <w:bCs/>
        </w:rPr>
        <w:t>tal a Képvi</w:t>
      </w:r>
      <w:r w:rsidRPr="00D33D67">
        <w:t>selő-testület tudomásul ve</w:t>
      </w:r>
      <w:r w:rsidR="00515309">
        <w:t>tte</w:t>
      </w:r>
      <w:r w:rsidRPr="00D33D67">
        <w:t xml:space="preserve">, hogy a Gondozási Központ bentlakásos elhelyezést nyújtó szolgáltatásban 1 fő gondozónő megbízási szerződéssel alkalmazásra kerül 2022. augusztus 15. napjától 2023. január 31. napjáig bruttó </w:t>
      </w:r>
      <w:proofErr w:type="gramStart"/>
      <w:r w:rsidRPr="00D33D67">
        <w:t>260.000,-</w:t>
      </w:r>
      <w:proofErr w:type="gramEnd"/>
      <w:r w:rsidRPr="00D33D67">
        <w:t xml:space="preserve"> Ft díjazás ellenében. </w:t>
      </w:r>
    </w:p>
    <w:p w14:paraId="7FDD1032" w14:textId="472FAAA4" w:rsidR="00290F3D" w:rsidRPr="00515309" w:rsidRDefault="00515309" w:rsidP="00D41A3F">
      <w:pPr>
        <w:pStyle w:val="Listaszerbekezds"/>
        <w:numPr>
          <w:ilvl w:val="0"/>
          <w:numId w:val="50"/>
        </w:numPr>
        <w:rPr>
          <w:b/>
          <w:bCs/>
          <w:i/>
          <w:iCs/>
        </w:rPr>
      </w:pPr>
      <w:r w:rsidRPr="00515309">
        <w:rPr>
          <w:b/>
          <w:bCs/>
          <w:i/>
          <w:iCs/>
          <w:lang w:val="hu-HU"/>
        </w:rPr>
        <w:t>Gondozónő</w:t>
      </w:r>
      <w:r w:rsidR="00D41A3F">
        <w:rPr>
          <w:b/>
          <w:bCs/>
          <w:i/>
          <w:iCs/>
          <w:lang w:val="hu-HU"/>
        </w:rPr>
        <w:t xml:space="preserve"> megbízási szerződéssel</w:t>
      </w:r>
      <w:r w:rsidRPr="00515309">
        <w:rPr>
          <w:b/>
          <w:bCs/>
          <w:i/>
          <w:iCs/>
          <w:lang w:val="hu-HU"/>
        </w:rPr>
        <w:t xml:space="preserve"> alkalmazás</w:t>
      </w:r>
      <w:r w:rsidR="00D41A3F">
        <w:rPr>
          <w:b/>
          <w:bCs/>
          <w:i/>
          <w:iCs/>
          <w:lang w:val="hu-HU"/>
        </w:rPr>
        <w:t>ra került.</w:t>
      </w:r>
    </w:p>
    <w:p w14:paraId="5EC35542" w14:textId="77777777" w:rsidR="00290F3D" w:rsidRDefault="00290F3D" w:rsidP="00D41A3F"/>
    <w:p w14:paraId="4228D197" w14:textId="7C057901" w:rsidR="00290F3D" w:rsidRPr="00C5434B" w:rsidRDefault="00290F3D" w:rsidP="00D41A3F">
      <w:r w:rsidRPr="00515309">
        <w:rPr>
          <w:bCs/>
        </w:rPr>
        <w:t>95/2022. (VI. 28.) KT határozat</w:t>
      </w:r>
      <w:r w:rsidR="00515309">
        <w:rPr>
          <w:bCs/>
        </w:rPr>
        <w:t xml:space="preserve">tal a </w:t>
      </w:r>
      <w:r w:rsidRPr="00C5434B">
        <w:t>Képviselő-testület dönt</w:t>
      </w:r>
      <w:r w:rsidR="00B01E13">
        <w:t>ött</w:t>
      </w:r>
      <w:r w:rsidRPr="00C5434B">
        <w:t xml:space="preserve"> arról</w:t>
      </w:r>
      <w:r>
        <w:t>,</w:t>
      </w:r>
      <w:r w:rsidRPr="00C5434B">
        <w:t xml:space="preserve"> hogy Gádoros Nagyközség Önkormányzat</w:t>
      </w:r>
      <w:r>
        <w:t>a</w:t>
      </w:r>
      <w:r w:rsidRPr="00C5434B">
        <w:t xml:space="preserve"> Képviselő-testületének Napközi Otthonos Óvodáj</w:t>
      </w:r>
      <w:r>
        <w:t>a</w:t>
      </w:r>
      <w:r w:rsidRPr="00C5434B">
        <w:t xml:space="preserve"> </w:t>
      </w:r>
      <w:r>
        <w:t>Szervezeti és Működési Szabályzata módosításával egyetért.</w:t>
      </w:r>
    </w:p>
    <w:p w14:paraId="32FD6CCA" w14:textId="24BCA2E9" w:rsidR="00290F3D" w:rsidRPr="00B01E13" w:rsidRDefault="00B01E13" w:rsidP="00D41A3F">
      <w:pPr>
        <w:pStyle w:val="Listaszerbekezds"/>
        <w:numPr>
          <w:ilvl w:val="0"/>
          <w:numId w:val="50"/>
        </w:numPr>
        <w:rPr>
          <w:b/>
          <w:bCs/>
          <w:i/>
          <w:iCs/>
        </w:rPr>
      </w:pPr>
      <w:r w:rsidRPr="00B01E13">
        <w:rPr>
          <w:b/>
          <w:bCs/>
          <w:i/>
          <w:iCs/>
          <w:lang w:val="hu-HU"/>
        </w:rPr>
        <w:t>Intézkedés megtörtént.</w:t>
      </w:r>
    </w:p>
    <w:p w14:paraId="77E7CA1B" w14:textId="77777777" w:rsidR="00290F3D" w:rsidRDefault="00290F3D" w:rsidP="00D41A3F"/>
    <w:p w14:paraId="12417282" w14:textId="77777777" w:rsidR="00290F3D" w:rsidRDefault="00290F3D" w:rsidP="00D41A3F"/>
    <w:p w14:paraId="5408EFDD" w14:textId="74537736" w:rsidR="00290F3D" w:rsidRPr="00604ADD" w:rsidRDefault="00290F3D" w:rsidP="00D41A3F">
      <w:r w:rsidRPr="00B01E13">
        <w:rPr>
          <w:bCs/>
        </w:rPr>
        <w:t>96/2022. (VI. 28.) KT határozat</w:t>
      </w:r>
      <w:r w:rsidR="00B01E13">
        <w:rPr>
          <w:bCs/>
        </w:rPr>
        <w:t xml:space="preserve">tal a </w:t>
      </w:r>
      <w:r>
        <w:t>Képviselő-testület</w:t>
      </w:r>
      <w:r w:rsidRPr="00604ADD">
        <w:t xml:space="preserve"> dönt</w:t>
      </w:r>
      <w:r w:rsidR="00B01E13">
        <w:t>ött</w:t>
      </w:r>
      <w:r w:rsidRPr="00604ADD">
        <w:t xml:space="preserve"> arról, hogy Gádoros Nagyközség Önkormányzata Képviselő-testület</w:t>
      </w:r>
      <w:r>
        <w:t>e</w:t>
      </w:r>
      <w:r w:rsidRPr="00604ADD">
        <w:t xml:space="preserve"> Napközi Otthonos Óvodájának a 202</w:t>
      </w:r>
      <w:r>
        <w:t>2</w:t>
      </w:r>
      <w:r w:rsidRPr="00604ADD">
        <w:t>/202</w:t>
      </w:r>
      <w:r>
        <w:t>3</w:t>
      </w:r>
      <w:r w:rsidRPr="00604ADD">
        <w:t xml:space="preserve">. nevelési évre </w:t>
      </w:r>
      <w:r>
        <w:t xml:space="preserve">4 csoport működését engedélyezi, a </w:t>
      </w:r>
      <w:r w:rsidRPr="00604ADD">
        <w:t>megállapított minimum csoportlétszám 13 fő, maximum csoportlétszám 25 fő, átlag csoportlétszám 20 fő létszámra való tekintettel a nemzeti köznevelésről szóló 2011. évi CXC 25. § (7) bekezdésre hivatkozással engedélyezi a maximális csoportlétszám maximum 20 %-kal történő átlépését.</w:t>
      </w:r>
    </w:p>
    <w:p w14:paraId="1DCD0A16" w14:textId="70A887ED" w:rsidR="00290F3D" w:rsidRPr="00B01E13" w:rsidRDefault="00B01E13" w:rsidP="00D41A3F">
      <w:pPr>
        <w:pStyle w:val="Listaszerbekezds"/>
        <w:numPr>
          <w:ilvl w:val="0"/>
          <w:numId w:val="50"/>
        </w:numPr>
        <w:rPr>
          <w:b/>
          <w:bCs/>
          <w:i/>
          <w:iCs/>
        </w:rPr>
      </w:pPr>
      <w:r w:rsidRPr="00B01E13">
        <w:rPr>
          <w:b/>
          <w:bCs/>
          <w:i/>
          <w:iCs/>
          <w:lang w:val="hu-HU"/>
        </w:rPr>
        <w:t xml:space="preserve">Intézkedés megtörtént. </w:t>
      </w:r>
    </w:p>
    <w:p w14:paraId="0C737A79" w14:textId="77777777" w:rsidR="00B01E13" w:rsidRDefault="00B01E13" w:rsidP="00D41A3F">
      <w:pPr>
        <w:pStyle w:val="Listaszerbekezds"/>
      </w:pPr>
    </w:p>
    <w:p w14:paraId="20C2D01B" w14:textId="16D60841" w:rsidR="00290F3D" w:rsidRDefault="00290F3D" w:rsidP="00D41A3F">
      <w:r w:rsidRPr="00B01E13">
        <w:rPr>
          <w:bCs/>
        </w:rPr>
        <w:t>97/2022. (VI. 28.) KT határozat</w:t>
      </w:r>
      <w:r w:rsidR="00B01E13">
        <w:rPr>
          <w:bCs/>
        </w:rPr>
        <w:t xml:space="preserve">tal a </w:t>
      </w:r>
      <w:r>
        <w:t>Képviselő-testület</w:t>
      </w:r>
      <w:r w:rsidRPr="00604ADD">
        <w:t xml:space="preserve"> dönt</w:t>
      </w:r>
      <w:r w:rsidR="00B01E13">
        <w:t xml:space="preserve">ött </w:t>
      </w:r>
      <w:r w:rsidRPr="00604ADD">
        <w:t>arról. hogy Gádoros Nagyközség Önkormányzat</w:t>
      </w:r>
      <w:r>
        <w:t>a</w:t>
      </w:r>
      <w:r w:rsidRPr="00604ADD">
        <w:t xml:space="preserve"> Képviselő-testületének Napközi Otthonos Óvodáj</w:t>
      </w:r>
      <w:r>
        <w:t>a</w:t>
      </w:r>
      <w:r w:rsidRPr="00604ADD">
        <w:t xml:space="preserve"> maximális csoportlétszám</w:t>
      </w:r>
      <w:r>
        <w:t>ának</w:t>
      </w:r>
      <w:r w:rsidRPr="00604ADD">
        <w:t xml:space="preserve"> maximum 20 %-kal történő túllépését a 202</w:t>
      </w:r>
      <w:r>
        <w:t>2</w:t>
      </w:r>
      <w:r w:rsidRPr="00604ADD">
        <w:t>/202</w:t>
      </w:r>
      <w:r>
        <w:t>3</w:t>
      </w:r>
      <w:r w:rsidRPr="00604ADD">
        <w:t xml:space="preserve">. nevelési évre engedélyezi. </w:t>
      </w:r>
    </w:p>
    <w:p w14:paraId="3466F132" w14:textId="77777777" w:rsidR="00B01E13" w:rsidRPr="00B01E13" w:rsidRDefault="00B01E13" w:rsidP="00D41A3F">
      <w:pPr>
        <w:pStyle w:val="Listaszerbekezds"/>
        <w:numPr>
          <w:ilvl w:val="0"/>
          <w:numId w:val="50"/>
        </w:numPr>
        <w:rPr>
          <w:b/>
          <w:bCs/>
          <w:i/>
          <w:iCs/>
        </w:rPr>
      </w:pPr>
      <w:r w:rsidRPr="00B01E13">
        <w:rPr>
          <w:b/>
          <w:bCs/>
          <w:i/>
          <w:iCs/>
          <w:lang w:val="hu-HU"/>
        </w:rPr>
        <w:t xml:space="preserve">Intézkedés megtörtént. </w:t>
      </w:r>
    </w:p>
    <w:p w14:paraId="6CB656DA" w14:textId="77777777" w:rsidR="00290F3D" w:rsidRPr="00604ADD" w:rsidRDefault="00290F3D" w:rsidP="00D41A3F"/>
    <w:p w14:paraId="2C6CCA75" w14:textId="77777777" w:rsidR="00290F3D" w:rsidRDefault="00290F3D" w:rsidP="00290F3D"/>
    <w:p w14:paraId="30B81B6D" w14:textId="2D7EBEF5" w:rsidR="00290F3D" w:rsidRPr="00297162" w:rsidRDefault="00290F3D" w:rsidP="00D41A3F">
      <w:r w:rsidRPr="00B01E13">
        <w:rPr>
          <w:bCs/>
        </w:rPr>
        <w:t>98/2022. (VI. 28.) KT határozat</w:t>
      </w:r>
      <w:r w:rsidR="00B01E13">
        <w:rPr>
          <w:bCs/>
        </w:rPr>
        <w:t xml:space="preserve">tal a </w:t>
      </w:r>
      <w:r w:rsidRPr="00297162">
        <w:t xml:space="preserve">Képviselő-testület a lejárt határidejű határozatok végrehajtásáról szóló tájékoztatót elfogadja. </w:t>
      </w:r>
    </w:p>
    <w:p w14:paraId="2200F346" w14:textId="77777777" w:rsidR="00290F3D" w:rsidRPr="00297162" w:rsidRDefault="00290F3D" w:rsidP="00D41A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6A6CD6EB" w14:textId="1600B266" w:rsidR="00290F3D" w:rsidRDefault="00290F3D" w:rsidP="00D41A3F">
      <w:r w:rsidRPr="000B7029">
        <w:rPr>
          <w:bCs/>
        </w:rPr>
        <w:t>99/2022. (VI. 28.) KT határozat</w:t>
      </w:r>
      <w:r w:rsidR="000B7029">
        <w:rPr>
          <w:bCs/>
        </w:rPr>
        <w:t xml:space="preserve">tal a </w:t>
      </w:r>
      <w:r>
        <w:t>Képviselő-testület elfogad</w:t>
      </w:r>
      <w:r w:rsidR="000B7029">
        <w:t>t</w:t>
      </w:r>
      <w:r>
        <w:t>a a DAREH Bázis Zrt. 2021. évi Gádoros Nagyközségben végzett szilárd hulladék elszállításával kapcsolatos munkájáról szóló beszámolót.</w:t>
      </w:r>
    </w:p>
    <w:p w14:paraId="6C7DF2E0" w14:textId="68925671" w:rsidR="00290F3D" w:rsidRPr="000B7029" w:rsidRDefault="000B7029" w:rsidP="00D41A3F">
      <w:pPr>
        <w:pStyle w:val="Listaszerbekezds"/>
        <w:numPr>
          <w:ilvl w:val="0"/>
          <w:numId w:val="50"/>
        </w:numPr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</w:rPr>
      </w:pPr>
      <w:r w:rsidRPr="000B7029">
        <w:rPr>
          <w:b/>
          <w:bCs/>
          <w:i/>
          <w:iCs/>
          <w:lang w:val="hu-HU"/>
        </w:rPr>
        <w:t>Intézkedés megtörtént.</w:t>
      </w:r>
    </w:p>
    <w:p w14:paraId="12C67B36" w14:textId="77777777" w:rsidR="00290F3D" w:rsidRDefault="00290F3D" w:rsidP="00D41A3F"/>
    <w:p w14:paraId="637179DE" w14:textId="77777777" w:rsidR="00290F3D" w:rsidRDefault="00290F3D" w:rsidP="00D41A3F"/>
    <w:p w14:paraId="26AA6D76" w14:textId="06E4D9A2" w:rsidR="00290F3D" w:rsidRDefault="00290F3D" w:rsidP="00D41A3F">
      <w:r w:rsidRPr="000B7029">
        <w:rPr>
          <w:bCs/>
        </w:rPr>
        <w:t>100/2022. (VI. 28.) KT határozat</w:t>
      </w:r>
      <w:r w:rsidR="000B7029">
        <w:rPr>
          <w:bCs/>
        </w:rPr>
        <w:t xml:space="preserve">tal a </w:t>
      </w:r>
      <w:r>
        <w:t>Képviselő-testület dönt</w:t>
      </w:r>
      <w:r w:rsidR="000B7029">
        <w:t>ött</w:t>
      </w:r>
      <w:r>
        <w:t xml:space="preserve"> arról, hogy elfogadja a Békés Megyei Könyvtár Könyvtárellátási Szolgáltató Rendszerben végzett 2021. évi munkájáról szóló beszámolót.</w:t>
      </w:r>
    </w:p>
    <w:p w14:paraId="73361E42" w14:textId="24FE1B7E" w:rsidR="00290F3D" w:rsidRPr="000B7029" w:rsidRDefault="000B7029" w:rsidP="00D41A3F">
      <w:pPr>
        <w:pStyle w:val="Listaszerbekezds"/>
        <w:numPr>
          <w:ilvl w:val="0"/>
          <w:numId w:val="50"/>
        </w:numPr>
        <w:rPr>
          <w:b/>
          <w:bCs/>
          <w:i/>
          <w:iCs/>
        </w:rPr>
      </w:pPr>
      <w:r w:rsidRPr="000B7029">
        <w:rPr>
          <w:b/>
          <w:bCs/>
          <w:i/>
          <w:iCs/>
          <w:lang w:val="hu-HU"/>
        </w:rPr>
        <w:t>A beszámoló elfogadásáról szóló KT határozat megküldésre került.</w:t>
      </w:r>
    </w:p>
    <w:p w14:paraId="112679C5" w14:textId="77777777" w:rsidR="00290F3D" w:rsidRDefault="00290F3D" w:rsidP="00D41A3F">
      <w:pPr>
        <w:ind w:left="720"/>
      </w:pPr>
    </w:p>
    <w:p w14:paraId="24AD4458" w14:textId="2182D1D3" w:rsidR="00290F3D" w:rsidRDefault="00290F3D" w:rsidP="00D41A3F">
      <w:r w:rsidRPr="000B7029">
        <w:rPr>
          <w:bCs/>
        </w:rPr>
        <w:t>101/2022. (VI. 28.) KT határozat</w:t>
      </w:r>
      <w:r w:rsidR="000B7029">
        <w:rPr>
          <w:bCs/>
        </w:rPr>
        <w:t>tal a Képvisel</w:t>
      </w:r>
      <w:r>
        <w:t>ő-testülete a 2023. évi Békés József Emlékév alkalmából közreműködésre felkér</w:t>
      </w:r>
      <w:r w:rsidR="000B7029">
        <w:t>te</w:t>
      </w:r>
      <w:r>
        <w:t xml:space="preserve"> a Békés Megyei Könyvtár igazgatóját és munkatársait. </w:t>
      </w:r>
    </w:p>
    <w:p w14:paraId="3F199AB7" w14:textId="285BAF17" w:rsidR="00290F3D" w:rsidRDefault="00290F3D" w:rsidP="00D41A3F">
      <w:r>
        <w:t>Felkér</w:t>
      </w:r>
      <w:r w:rsidR="000B7029">
        <w:t>te</w:t>
      </w:r>
      <w:r>
        <w:t xml:space="preserve"> a Justh Zsigmond Művelődési Ház és Könyvtár Intézményvezetőjét a szükséges intézkedések megtételére.</w:t>
      </w:r>
    </w:p>
    <w:p w14:paraId="54513326" w14:textId="30B09671" w:rsidR="00290F3D" w:rsidRPr="00916F50" w:rsidRDefault="000B7029" w:rsidP="00D41A3F">
      <w:pPr>
        <w:pStyle w:val="Listaszerbekezds"/>
        <w:numPr>
          <w:ilvl w:val="0"/>
          <w:numId w:val="50"/>
        </w:numPr>
        <w:rPr>
          <w:b/>
          <w:bCs/>
          <w:i/>
          <w:iCs/>
        </w:rPr>
      </w:pPr>
      <w:r w:rsidRPr="00916F50">
        <w:rPr>
          <w:b/>
          <w:bCs/>
          <w:i/>
          <w:iCs/>
          <w:lang w:val="hu-HU"/>
        </w:rPr>
        <w:t>A Justh Zsigmond Művelődési Ház és Könyvtár intézményvezetője felvette a kapcsolatot a Békés Megyei Könyvtár igazgatójával</w:t>
      </w:r>
      <w:r w:rsidR="00AC04B3">
        <w:rPr>
          <w:b/>
          <w:bCs/>
          <w:i/>
          <w:iCs/>
          <w:lang w:val="hu-HU"/>
        </w:rPr>
        <w:t>, segítséget fognak nyújtani az Emlékév megtartásához.</w:t>
      </w:r>
    </w:p>
    <w:p w14:paraId="28154860" w14:textId="77777777" w:rsidR="00290F3D" w:rsidRDefault="00290F3D" w:rsidP="00D41A3F"/>
    <w:p w14:paraId="08423D20" w14:textId="2324F7F4" w:rsidR="00290F3D" w:rsidRPr="008711F8" w:rsidRDefault="00290F3D" w:rsidP="00D41A3F">
      <w:pPr>
        <w:rPr>
          <w:bCs/>
        </w:rPr>
      </w:pPr>
      <w:r w:rsidRPr="000B7029">
        <w:rPr>
          <w:bCs/>
        </w:rPr>
        <w:t>102/2022. (VI. 28.) KT határozat</w:t>
      </w:r>
      <w:r w:rsidR="000B7029">
        <w:rPr>
          <w:bCs/>
        </w:rPr>
        <w:t xml:space="preserve">tal a </w:t>
      </w:r>
      <w:r w:rsidRPr="008711F8">
        <w:rPr>
          <w:bCs/>
        </w:rPr>
        <w:t>Képviselő-testület dönt</w:t>
      </w:r>
      <w:r w:rsidR="00916F50">
        <w:rPr>
          <w:bCs/>
        </w:rPr>
        <w:t>ött</w:t>
      </w:r>
      <w:r w:rsidRPr="008711F8">
        <w:rPr>
          <w:bCs/>
        </w:rPr>
        <w:t xml:space="preserve"> arról, hogy </w:t>
      </w:r>
    </w:p>
    <w:p w14:paraId="702FA22E" w14:textId="77777777" w:rsidR="00290F3D" w:rsidRPr="008711F8" w:rsidRDefault="00290F3D" w:rsidP="00D41A3F">
      <w:pPr>
        <w:pStyle w:val="Listaszerbekezds"/>
        <w:numPr>
          <w:ilvl w:val="0"/>
          <w:numId w:val="48"/>
        </w:numPr>
        <w:spacing w:line="240" w:lineRule="auto"/>
        <w:rPr>
          <w:bCs/>
        </w:rPr>
      </w:pPr>
      <w:r w:rsidRPr="008711F8">
        <w:rPr>
          <w:bCs/>
        </w:rPr>
        <w:t xml:space="preserve">az </w:t>
      </w:r>
      <w:r w:rsidRPr="008711F8">
        <w:t xml:space="preserve">Orosháza és Térsége Ivóvízminőség-javító Önkormányzati Társulást </w:t>
      </w:r>
      <w:r w:rsidRPr="008711F8">
        <w:rPr>
          <w:bCs/>
        </w:rPr>
        <w:t>2022. december 31. napjával megszünteti, és ezen időponttal kerül sor a nyilvántartásokból történő törlésre.</w:t>
      </w:r>
    </w:p>
    <w:p w14:paraId="6E6DA955" w14:textId="77777777" w:rsidR="00290F3D" w:rsidRPr="008711F8" w:rsidRDefault="00290F3D" w:rsidP="00D41A3F">
      <w:pPr>
        <w:pStyle w:val="Listaszerbekezds"/>
        <w:rPr>
          <w:bCs/>
        </w:rPr>
      </w:pPr>
    </w:p>
    <w:p w14:paraId="00060E01" w14:textId="77777777" w:rsidR="00290F3D" w:rsidRPr="008711F8" w:rsidRDefault="00290F3D" w:rsidP="00D41A3F">
      <w:pPr>
        <w:pStyle w:val="Listaszerbekezds"/>
        <w:numPr>
          <w:ilvl w:val="0"/>
          <w:numId w:val="48"/>
        </w:numPr>
        <w:overflowPunct w:val="0"/>
        <w:autoSpaceDE w:val="0"/>
        <w:autoSpaceDN w:val="0"/>
        <w:adjustRightInd w:val="0"/>
        <w:spacing w:before="120" w:line="240" w:lineRule="auto"/>
        <w:textAlignment w:val="baseline"/>
        <w:rPr>
          <w:bCs/>
        </w:rPr>
      </w:pPr>
      <w:r w:rsidRPr="008711F8">
        <w:rPr>
          <w:bCs/>
        </w:rPr>
        <w:t xml:space="preserve">elfogadja az </w:t>
      </w:r>
      <w:r w:rsidRPr="008711F8">
        <w:t>Orosháza és Térsége Ivóvízminőség-javító Önkormányzati Társulás</w:t>
      </w:r>
      <w:r w:rsidRPr="008711F8">
        <w:rPr>
          <w:bCs/>
        </w:rPr>
        <w:t xml:space="preserve"> megszűnésével kapcsolatos jelen határozat mellékletét képező megállapodást, amely egyben a vagyonfelosztási szerződéses rendelkezéseket is tartalmazza. </w:t>
      </w:r>
    </w:p>
    <w:p w14:paraId="0353F40A" w14:textId="77777777" w:rsidR="00290F3D" w:rsidRPr="008711F8" w:rsidRDefault="00290F3D" w:rsidP="00D41A3F">
      <w:pPr>
        <w:pStyle w:val="Listaszerbekezds"/>
        <w:rPr>
          <w:bCs/>
        </w:rPr>
      </w:pPr>
    </w:p>
    <w:p w14:paraId="46C5D589" w14:textId="77777777" w:rsidR="00290F3D" w:rsidRPr="008711F8" w:rsidRDefault="00290F3D" w:rsidP="00D41A3F">
      <w:pPr>
        <w:pStyle w:val="Listaszerbekezds"/>
        <w:numPr>
          <w:ilvl w:val="0"/>
          <w:numId w:val="48"/>
        </w:numPr>
        <w:overflowPunct w:val="0"/>
        <w:autoSpaceDE w:val="0"/>
        <w:autoSpaceDN w:val="0"/>
        <w:adjustRightInd w:val="0"/>
        <w:spacing w:before="120" w:line="240" w:lineRule="auto"/>
        <w:textAlignment w:val="baseline"/>
        <w:rPr>
          <w:bCs/>
        </w:rPr>
      </w:pPr>
      <w:r w:rsidRPr="008711F8">
        <w:rPr>
          <w:bCs/>
        </w:rPr>
        <w:t xml:space="preserve">felhatalmazza a Polgármestert a Társulás megszüntetésével kapcsolatos dokumentumok aláírására, intézkedések megtételére. </w:t>
      </w:r>
    </w:p>
    <w:p w14:paraId="2E9DCF37" w14:textId="2DBC23B0" w:rsidR="00290F3D" w:rsidRPr="00916F50" w:rsidRDefault="00916F50" w:rsidP="00D41A3F">
      <w:pPr>
        <w:pStyle w:val="Listaszerbekezds"/>
        <w:numPr>
          <w:ilvl w:val="0"/>
          <w:numId w:val="50"/>
        </w:numPr>
        <w:rPr>
          <w:b/>
          <w:bCs/>
          <w:i/>
          <w:iCs/>
        </w:rPr>
      </w:pPr>
      <w:r w:rsidRPr="00916F50">
        <w:rPr>
          <w:b/>
          <w:bCs/>
          <w:i/>
          <w:iCs/>
          <w:lang w:val="hu-HU"/>
        </w:rPr>
        <w:t>A KT határozat megküldésre került az Orosháza és Térsége Ivóvízminőség-javító Önkormányzati Társulásnak.</w:t>
      </w:r>
    </w:p>
    <w:p w14:paraId="6536044A" w14:textId="77777777" w:rsidR="00290F3D" w:rsidRDefault="00290F3D" w:rsidP="00D41A3F"/>
    <w:p w14:paraId="37FBE4CA" w14:textId="7140D6D2" w:rsidR="00290F3D" w:rsidRPr="00773E15" w:rsidRDefault="00290F3D" w:rsidP="00D41A3F">
      <w:r w:rsidRPr="00916F50">
        <w:rPr>
          <w:bCs/>
        </w:rPr>
        <w:t>103/2022. (VI. 28.) KT határozat</w:t>
      </w:r>
      <w:r w:rsidR="00916F50">
        <w:rPr>
          <w:bCs/>
        </w:rPr>
        <w:t>tal a Képviselő-testü</w:t>
      </w:r>
      <w:r w:rsidRPr="00773E15">
        <w:t>let kinyilvánít</w:t>
      </w:r>
      <w:r w:rsidR="00916F50">
        <w:t>otta</w:t>
      </w:r>
      <w:r w:rsidRPr="00773E15">
        <w:t xml:space="preserve">, hogy a szociális célú tüzelőanyag vásárlás kapcsán pályázatot nyújt be, és a </w:t>
      </w:r>
      <w:r w:rsidRPr="00773E15">
        <w:rPr>
          <w:b/>
        </w:rPr>
        <w:t>barnakőszén</w:t>
      </w:r>
      <w:r w:rsidRPr="00773E15">
        <w:t xml:space="preserve"> megvásárlásához szükséges önerőt </w:t>
      </w:r>
      <w:r w:rsidRPr="00773E15">
        <w:rPr>
          <w:b/>
        </w:rPr>
        <w:t>796.290 forintot</w:t>
      </w:r>
      <w:r w:rsidRPr="00773E15">
        <w:t xml:space="preserve">, valamint a szállítási és egyéb költségeket a szociális segélykeret terhére biztosítja. </w:t>
      </w:r>
    </w:p>
    <w:p w14:paraId="5584E463" w14:textId="07B854A1" w:rsidR="00290F3D" w:rsidRPr="00773E15" w:rsidRDefault="00290F3D" w:rsidP="00D41A3F">
      <w:r w:rsidRPr="00773E15">
        <w:t>Gádoros Nagyközség Önkormányzata vállal</w:t>
      </w:r>
      <w:r w:rsidR="00916F50">
        <w:t>t</w:t>
      </w:r>
      <w:r w:rsidRPr="00773E15">
        <w:t>a, hogy a szociális célú barnakőszénben részesülőktől ellenszolgáltatást nem kér.</w:t>
      </w:r>
    </w:p>
    <w:p w14:paraId="663A7CFC" w14:textId="62E2E1F8" w:rsidR="00290F3D" w:rsidRPr="00916F50" w:rsidRDefault="00916F50" w:rsidP="00D41A3F">
      <w:pPr>
        <w:pStyle w:val="Listaszerbekezds"/>
        <w:numPr>
          <w:ilvl w:val="0"/>
          <w:numId w:val="50"/>
        </w:numPr>
        <w:rPr>
          <w:b/>
          <w:bCs/>
          <w:i/>
          <w:iCs/>
        </w:rPr>
      </w:pPr>
      <w:r w:rsidRPr="00916F50">
        <w:rPr>
          <w:b/>
          <w:bCs/>
          <w:i/>
          <w:iCs/>
          <w:lang w:val="hu-HU"/>
        </w:rPr>
        <w:t xml:space="preserve">A pályázat </w:t>
      </w:r>
      <w:r w:rsidR="00C42349">
        <w:rPr>
          <w:b/>
          <w:bCs/>
          <w:i/>
          <w:iCs/>
          <w:lang w:val="hu-HU"/>
        </w:rPr>
        <w:t xml:space="preserve">előkészítés alatt, </w:t>
      </w:r>
      <w:r w:rsidRPr="00916F50">
        <w:rPr>
          <w:b/>
          <w:bCs/>
          <w:i/>
          <w:iCs/>
          <w:lang w:val="hu-HU"/>
        </w:rPr>
        <w:t xml:space="preserve">2022. szeptember 30. napjáig </w:t>
      </w:r>
      <w:r w:rsidR="00BF1EE5">
        <w:rPr>
          <w:b/>
          <w:bCs/>
          <w:i/>
          <w:iCs/>
          <w:lang w:val="hu-HU"/>
        </w:rPr>
        <w:t>benyújtásra</w:t>
      </w:r>
      <w:r w:rsidR="00C42349">
        <w:rPr>
          <w:b/>
          <w:bCs/>
          <w:i/>
          <w:iCs/>
          <w:lang w:val="hu-HU"/>
        </w:rPr>
        <w:t xml:space="preserve"> </w:t>
      </w:r>
      <w:r w:rsidR="00BF1EE5">
        <w:rPr>
          <w:b/>
          <w:bCs/>
          <w:i/>
          <w:iCs/>
          <w:lang w:val="hu-HU"/>
        </w:rPr>
        <w:t>kerü</w:t>
      </w:r>
      <w:r w:rsidR="00C42349">
        <w:rPr>
          <w:b/>
          <w:bCs/>
          <w:i/>
          <w:iCs/>
          <w:lang w:val="hu-HU"/>
        </w:rPr>
        <w:t>l</w:t>
      </w:r>
      <w:r w:rsidRPr="00916F50">
        <w:rPr>
          <w:b/>
          <w:bCs/>
          <w:i/>
          <w:iCs/>
          <w:lang w:val="hu-HU"/>
        </w:rPr>
        <w:t>.</w:t>
      </w:r>
    </w:p>
    <w:p w14:paraId="76BAFD1D" w14:textId="77777777" w:rsidR="00290F3D" w:rsidRDefault="00290F3D" w:rsidP="00D41A3F"/>
    <w:p w14:paraId="27A2DA36" w14:textId="566EBD8F" w:rsidR="00290F3D" w:rsidRDefault="00290F3D" w:rsidP="00D41A3F">
      <w:r w:rsidRPr="00916F50">
        <w:rPr>
          <w:bCs/>
        </w:rPr>
        <w:t>104/2022. (VI. 28.) KT határozat</w:t>
      </w:r>
      <w:r w:rsidR="00916F50">
        <w:rPr>
          <w:bCs/>
        </w:rPr>
        <w:t xml:space="preserve">tal a </w:t>
      </w:r>
      <w:r>
        <w:t>Képviselő-testület</w:t>
      </w:r>
      <w:r w:rsidRPr="006A5015">
        <w:t xml:space="preserve"> </w:t>
      </w:r>
      <w:r>
        <w:t>elfogad</w:t>
      </w:r>
      <w:r w:rsidR="00DF72B7">
        <w:t>t</w:t>
      </w:r>
      <w:r>
        <w:t>a a közfoglalkoztatás helyzetéről és a START munkaprogramról szóló tájékoztatót.</w:t>
      </w:r>
    </w:p>
    <w:p w14:paraId="2D9A1E83" w14:textId="492F7369" w:rsidR="00290F3D" w:rsidRPr="00DF72B7" w:rsidRDefault="00DF72B7" w:rsidP="00D41A3F">
      <w:pPr>
        <w:pStyle w:val="Listaszerbekezds"/>
        <w:numPr>
          <w:ilvl w:val="0"/>
          <w:numId w:val="50"/>
        </w:numPr>
        <w:rPr>
          <w:b/>
          <w:bCs/>
          <w:i/>
          <w:iCs/>
        </w:rPr>
      </w:pPr>
      <w:r w:rsidRPr="00DF72B7">
        <w:rPr>
          <w:b/>
          <w:bCs/>
          <w:i/>
          <w:iCs/>
          <w:lang w:val="hu-HU"/>
        </w:rPr>
        <w:t>Intézkedés megtörtént.</w:t>
      </w:r>
    </w:p>
    <w:p w14:paraId="01A5A782" w14:textId="77777777" w:rsidR="00290F3D" w:rsidRDefault="00290F3D" w:rsidP="00D41A3F"/>
    <w:p w14:paraId="47B3684B" w14:textId="36EA14CC" w:rsidR="00290F3D" w:rsidRPr="003F18DE" w:rsidRDefault="00290F3D" w:rsidP="00D41A3F">
      <w:pPr>
        <w:rPr>
          <w:bCs/>
        </w:rPr>
      </w:pPr>
      <w:r w:rsidRPr="00DF72B7">
        <w:rPr>
          <w:bCs/>
        </w:rPr>
        <w:lastRenderedPageBreak/>
        <w:t>105/2022. (VI. 28.) KT határozat</w:t>
      </w:r>
      <w:r w:rsidR="00DF72B7">
        <w:rPr>
          <w:bCs/>
        </w:rPr>
        <w:t xml:space="preserve">tal a </w:t>
      </w:r>
      <w:r w:rsidRPr="00C5434B">
        <w:t>Képviselő-testület dönt</w:t>
      </w:r>
      <w:r w:rsidR="00DF72B7">
        <w:t>ött</w:t>
      </w:r>
      <w:r w:rsidRPr="00C5434B">
        <w:t xml:space="preserve"> arról</w:t>
      </w:r>
      <w:r>
        <w:t>,</w:t>
      </w:r>
      <w:r w:rsidRPr="00C5434B">
        <w:t xml:space="preserve"> </w:t>
      </w:r>
      <w:r>
        <w:t xml:space="preserve">hogy </w:t>
      </w:r>
      <w:r w:rsidRPr="006F4395">
        <w:rPr>
          <w:b/>
        </w:rPr>
        <w:t>a</w:t>
      </w:r>
      <w:r w:rsidRPr="006F4395">
        <w:t xml:space="preserve"> </w:t>
      </w:r>
      <w:r w:rsidRPr="006F4395">
        <w:rPr>
          <w:b/>
        </w:rPr>
        <w:t xml:space="preserve">TOP-1.4.1-19-BS1-2019-00019 azonosítószámú „Mini Bölcsőde kialakítás Gádoroson” </w:t>
      </w:r>
      <w:r w:rsidRPr="006F4395">
        <w:rPr>
          <w:bCs/>
        </w:rPr>
        <w:t>pályázat</w:t>
      </w:r>
      <w:r>
        <w:rPr>
          <w:bCs/>
        </w:rPr>
        <w:t xml:space="preserve"> </w:t>
      </w:r>
      <w:r w:rsidRPr="003F18DE">
        <w:rPr>
          <w:bCs/>
        </w:rPr>
        <w:t xml:space="preserve">164/2020. (IX. 8.) KT határozatát </w:t>
      </w:r>
      <w:r>
        <w:rPr>
          <w:bCs/>
        </w:rPr>
        <w:t>módosítja</w:t>
      </w:r>
      <w:r w:rsidRPr="003F18DE">
        <w:rPr>
          <w:bCs/>
        </w:rPr>
        <w:t xml:space="preserve"> az alábbiak szerint:</w:t>
      </w:r>
    </w:p>
    <w:p w14:paraId="48B4D39F" w14:textId="77777777" w:rsidR="00290F3D" w:rsidRPr="003F18DE" w:rsidRDefault="00290F3D" w:rsidP="00D41A3F">
      <w:r w:rsidRPr="003F18DE">
        <w:t xml:space="preserve">A Gádoros Kossuth u. 17. szám (hrsz. 903) alatt lévő bölcsőde épületéhez kapcsolódó szolgálati </w:t>
      </w:r>
      <w:r>
        <w:t xml:space="preserve">lakás energetikai korszerűsítésére, valamint az épület teljes ereszcsatorna cseréjére 5.000.000,- Ft +ÁFA=bruttó </w:t>
      </w:r>
      <w:proofErr w:type="gramStart"/>
      <w:r>
        <w:t>6.350.000,-</w:t>
      </w:r>
      <w:proofErr w:type="gramEnd"/>
      <w:r>
        <w:t xml:space="preserve"> Ft összeget azaz Hatmillió-háromszázötvenezer forintot a 2022. évi költségvetésből önerőként biztosítja.</w:t>
      </w:r>
    </w:p>
    <w:p w14:paraId="6BDFA9E0" w14:textId="08E9B34B" w:rsidR="00290F3D" w:rsidRPr="00C62E3B" w:rsidRDefault="00290F3D" w:rsidP="00D41A3F">
      <w:r w:rsidRPr="00C62E3B">
        <w:t>Felkér</w:t>
      </w:r>
      <w:r w:rsidR="00DF72B7">
        <w:t>te</w:t>
      </w:r>
      <w:r w:rsidRPr="00C62E3B">
        <w:t xml:space="preserve"> a Polgármester urat a szükséges intézkedések megtételére.</w:t>
      </w:r>
    </w:p>
    <w:p w14:paraId="7E84D801" w14:textId="43A5FD41" w:rsidR="00290F3D" w:rsidRPr="00DF72B7" w:rsidRDefault="00DF72B7" w:rsidP="00D41A3F">
      <w:pPr>
        <w:pStyle w:val="Listaszerbekezds"/>
        <w:numPr>
          <w:ilvl w:val="0"/>
          <w:numId w:val="50"/>
        </w:numPr>
        <w:rPr>
          <w:b/>
          <w:bCs/>
          <w:i/>
          <w:iCs/>
        </w:rPr>
      </w:pPr>
      <w:r w:rsidRPr="00DF72B7">
        <w:rPr>
          <w:b/>
          <w:bCs/>
          <w:i/>
          <w:iCs/>
          <w:lang w:val="hu-HU"/>
        </w:rPr>
        <w:t>Intézkedés folyamatban</w:t>
      </w:r>
    </w:p>
    <w:p w14:paraId="47D2A538" w14:textId="77777777" w:rsidR="00290F3D" w:rsidRDefault="00290F3D" w:rsidP="00D41A3F"/>
    <w:p w14:paraId="77193181" w14:textId="77777777" w:rsidR="00290F3D" w:rsidRDefault="00290F3D" w:rsidP="00D41A3F"/>
    <w:p w14:paraId="548575AC" w14:textId="77E6FFBE" w:rsidR="00290F3D" w:rsidRDefault="00290F3D" w:rsidP="00D41A3F">
      <w:pPr>
        <w:rPr>
          <w:bCs/>
        </w:rPr>
      </w:pPr>
      <w:r w:rsidRPr="00DF72B7">
        <w:rPr>
          <w:bCs/>
        </w:rPr>
        <w:t>106/2022. (VI. 28.) KT határozat</w:t>
      </w:r>
      <w:r w:rsidR="00DF72B7">
        <w:rPr>
          <w:bCs/>
        </w:rPr>
        <w:t xml:space="preserve">tal a </w:t>
      </w:r>
      <w:r w:rsidRPr="00C5434B">
        <w:t>Képviselő-testület</w:t>
      </w:r>
      <w:r>
        <w:t>e</w:t>
      </w:r>
      <w:r w:rsidRPr="00C5434B">
        <w:t xml:space="preserve"> dönt</w:t>
      </w:r>
      <w:r w:rsidR="00DF72B7">
        <w:t>ött</w:t>
      </w:r>
      <w:r w:rsidRPr="00C5434B">
        <w:t xml:space="preserve"> arról</w:t>
      </w:r>
      <w:r>
        <w:t>,</w:t>
      </w:r>
      <w:r w:rsidRPr="00C5434B">
        <w:t xml:space="preserve"> </w:t>
      </w:r>
      <w:r>
        <w:t xml:space="preserve">hogy </w:t>
      </w:r>
      <w:r w:rsidRPr="006F4395">
        <w:rPr>
          <w:b/>
        </w:rPr>
        <w:t>a</w:t>
      </w:r>
      <w:r w:rsidRPr="006F4395">
        <w:t xml:space="preserve"> </w:t>
      </w:r>
      <w:r w:rsidRPr="006F4395">
        <w:rPr>
          <w:b/>
        </w:rPr>
        <w:t xml:space="preserve">TOP-1.4.1-19-BS1-2019-00019 azonosítószámú „Mini Bölcsőde kialakítás Gádoroson” </w:t>
      </w:r>
      <w:r w:rsidRPr="006F4395">
        <w:rPr>
          <w:bCs/>
        </w:rPr>
        <w:t>pályázat</w:t>
      </w:r>
      <w:r>
        <w:rPr>
          <w:bCs/>
        </w:rPr>
        <w:t xml:space="preserve">hoz biztosított bruttó </w:t>
      </w:r>
      <w:proofErr w:type="gramStart"/>
      <w:r>
        <w:rPr>
          <w:bCs/>
        </w:rPr>
        <w:t>6.350.000,-</w:t>
      </w:r>
      <w:proofErr w:type="gramEnd"/>
      <w:r>
        <w:rPr>
          <w:bCs/>
        </w:rPr>
        <w:t xml:space="preserve"> Ft, önerő összegét az alábbiak szerint osztja meg:</w:t>
      </w:r>
    </w:p>
    <w:p w14:paraId="66F391D1" w14:textId="77777777" w:rsidR="00290F3D" w:rsidRPr="00663116" w:rsidRDefault="00290F3D" w:rsidP="00D41A3F">
      <w:pPr>
        <w:pStyle w:val="Listaszerbekezds"/>
        <w:numPr>
          <w:ilvl w:val="0"/>
          <w:numId w:val="49"/>
        </w:numPr>
        <w:spacing w:line="240" w:lineRule="auto"/>
        <w:rPr>
          <w:bCs/>
        </w:rPr>
      </w:pPr>
      <w:r>
        <w:rPr>
          <w:bCs/>
        </w:rPr>
        <w:t xml:space="preserve">a </w:t>
      </w:r>
      <w:r w:rsidRPr="00663116">
        <w:rPr>
          <w:bCs/>
        </w:rPr>
        <w:t>6/2022. (II. 28.) az Önkormányzat 2022. évi költségvetéséről szóló önkormányzati rendeletben elfogadott bruttó 4.825.115,- Ft összeghez a 2022. évi céltartalék terhére bruttó 1.524.885,- Ft összeget</w:t>
      </w:r>
      <w:r>
        <w:rPr>
          <w:bCs/>
        </w:rPr>
        <w:t xml:space="preserve"> biztosít.</w:t>
      </w:r>
    </w:p>
    <w:p w14:paraId="625CC0C8" w14:textId="5409A1BE" w:rsidR="00290F3D" w:rsidRPr="00C62E3B" w:rsidRDefault="00290F3D" w:rsidP="00D41A3F">
      <w:r w:rsidRPr="00C62E3B">
        <w:t>Felkér</w:t>
      </w:r>
      <w:r w:rsidR="00DF72B7">
        <w:t>te</w:t>
      </w:r>
      <w:r w:rsidRPr="00C62E3B">
        <w:t xml:space="preserve"> a Polgármester urat a szükséges intézkedések megtételére.</w:t>
      </w:r>
    </w:p>
    <w:p w14:paraId="1B5CACDF" w14:textId="77777777" w:rsidR="00290F3D" w:rsidRPr="00EE178F" w:rsidRDefault="00290F3D" w:rsidP="00D41A3F">
      <w:pPr>
        <w:rPr>
          <w:b/>
          <w:bCs/>
        </w:rPr>
      </w:pPr>
    </w:p>
    <w:p w14:paraId="47DC4367" w14:textId="2FCA1F5D" w:rsidR="00290F3D" w:rsidRPr="00AF08F8" w:rsidRDefault="00290F3D" w:rsidP="00D41A3F">
      <w:pPr>
        <w:rPr>
          <w:b/>
          <w:sz w:val="22"/>
        </w:rPr>
      </w:pPr>
      <w:r w:rsidRPr="00DF72B7">
        <w:rPr>
          <w:bCs/>
        </w:rPr>
        <w:t>107/2022. (VI. 28.) KT határozat</w:t>
      </w:r>
      <w:r w:rsidR="00DF72B7">
        <w:rPr>
          <w:bCs/>
        </w:rPr>
        <w:t xml:space="preserve">tal </w:t>
      </w:r>
      <w:proofErr w:type="gramStart"/>
      <w:r w:rsidR="00DF72B7">
        <w:rPr>
          <w:bCs/>
        </w:rPr>
        <w:t xml:space="preserve">a </w:t>
      </w:r>
      <w:r w:rsidRPr="00AF08F8">
        <w:t xml:space="preserve"> Képviselő</w:t>
      </w:r>
      <w:proofErr w:type="gramEnd"/>
      <w:r w:rsidRPr="00AF08F8">
        <w:t xml:space="preserve">-testület a „Virágos, rendezett porta” elismerés adományozására egy </w:t>
      </w:r>
      <w:r>
        <w:t>munkacsoportot</w:t>
      </w:r>
      <w:r w:rsidRPr="00AF08F8">
        <w:t xml:space="preserve"> hoz</w:t>
      </w:r>
      <w:r w:rsidR="00DF72B7">
        <w:t>ott</w:t>
      </w:r>
      <w:r w:rsidRPr="00AF08F8">
        <w:t xml:space="preserve"> létre, az alábbi tagokkal: </w:t>
      </w:r>
      <w:r>
        <w:t>Varga Balázs alpolgármester úr, Fekete Tiborné települési képviselő asszony és Simondán Vilmos települési képviselő úr.</w:t>
      </w:r>
    </w:p>
    <w:p w14:paraId="681292FE" w14:textId="7596F6AE" w:rsidR="00290F3D" w:rsidRPr="00DF72B7" w:rsidRDefault="00DF72B7" w:rsidP="00D41A3F">
      <w:pPr>
        <w:pStyle w:val="Listaszerbekezds"/>
        <w:numPr>
          <w:ilvl w:val="0"/>
          <w:numId w:val="49"/>
        </w:numPr>
        <w:rPr>
          <w:b/>
          <w:i/>
          <w:iCs/>
        </w:rPr>
      </w:pPr>
      <w:r w:rsidRPr="00DF72B7">
        <w:rPr>
          <w:b/>
          <w:i/>
          <w:iCs/>
          <w:lang w:val="hu-HU"/>
        </w:rPr>
        <w:t>Intézkedés megtörtént</w:t>
      </w:r>
      <w:r w:rsidR="00C42349">
        <w:rPr>
          <w:b/>
          <w:i/>
          <w:iCs/>
          <w:lang w:val="hu-HU"/>
        </w:rPr>
        <w:t>, a munkacsoport a munkáját megkezdte.</w:t>
      </w:r>
    </w:p>
    <w:p w14:paraId="5A0ECA44" w14:textId="77777777" w:rsidR="00290F3D" w:rsidRPr="00AF08F8" w:rsidRDefault="00290F3D" w:rsidP="00D41A3F"/>
    <w:p w14:paraId="7015216E" w14:textId="18BAE425" w:rsidR="00290F3D" w:rsidRDefault="00290F3D" w:rsidP="00D41A3F">
      <w:r w:rsidRPr="00DF72B7">
        <w:rPr>
          <w:bCs/>
        </w:rPr>
        <w:t>108/2022. (VI. 28.) KT határozat</w:t>
      </w:r>
      <w:r w:rsidR="00DF72B7">
        <w:rPr>
          <w:bCs/>
        </w:rPr>
        <w:t xml:space="preserve">tal </w:t>
      </w:r>
      <w:r>
        <w:t>Képviselő-testület dönt</w:t>
      </w:r>
      <w:r w:rsidR="00DF72B7">
        <w:t>ött</w:t>
      </w:r>
      <w:r>
        <w:t xml:space="preserve"> arról, hogy a 2022/2023-as nevelési év óvodakezdés és beiskolázás támogatására, a </w:t>
      </w:r>
      <w:r w:rsidRPr="00E57C5F">
        <w:t>202</w:t>
      </w:r>
      <w:r>
        <w:t>2</w:t>
      </w:r>
      <w:r w:rsidRPr="00E57C5F">
        <w:t>. augusztus 1. napja</w:t>
      </w:r>
      <w:r>
        <w:t xml:space="preserve"> szerinti lakcímnyilvántartás alapján Gádorosi lakcímmel, illetve tartózkodási hellyel rendelkező és életvitelszerűen itt élő g</w:t>
      </w:r>
      <w:r w:rsidRPr="00864AF4">
        <w:t xml:space="preserve">yermek </w:t>
      </w:r>
      <w:r>
        <w:t>(</w:t>
      </w:r>
      <w:r w:rsidRPr="00E57C5F">
        <w:t>202</w:t>
      </w:r>
      <w:r>
        <w:t>2</w:t>
      </w:r>
      <w:r w:rsidRPr="00E57C5F">
        <w:t>. szeptemberében</w:t>
      </w:r>
      <w:r>
        <w:t xml:space="preserve"> 3 éves kortól óvodai nevelésben részesülő, illetve 16 éves koráig tanköteles gyermekek) részére 7.000.- Forint/fő, azaz Hétezer forint támogatási összeget állapít meg a szociális keret terhére.</w:t>
      </w:r>
    </w:p>
    <w:p w14:paraId="75B05BB7" w14:textId="5967FD09" w:rsidR="00290F3D" w:rsidRPr="00DF72B7" w:rsidRDefault="00DF72B7" w:rsidP="00D41A3F">
      <w:pPr>
        <w:pStyle w:val="Listaszerbekezds"/>
        <w:numPr>
          <w:ilvl w:val="0"/>
          <w:numId w:val="49"/>
        </w:numPr>
        <w:rPr>
          <w:b/>
          <w:bCs/>
          <w:i/>
          <w:iCs/>
        </w:rPr>
      </w:pPr>
      <w:r w:rsidRPr="00DF72B7">
        <w:rPr>
          <w:b/>
          <w:bCs/>
          <w:i/>
          <w:iCs/>
          <w:lang w:val="hu-HU"/>
        </w:rPr>
        <w:t xml:space="preserve">A lakosság </w:t>
      </w:r>
      <w:r w:rsidR="00C42349">
        <w:rPr>
          <w:b/>
          <w:bCs/>
          <w:i/>
          <w:iCs/>
          <w:lang w:val="hu-HU"/>
        </w:rPr>
        <w:t>tájékoztatása</w:t>
      </w:r>
      <w:r w:rsidRPr="00DF72B7">
        <w:rPr>
          <w:b/>
          <w:bCs/>
          <w:i/>
          <w:iCs/>
          <w:lang w:val="hu-HU"/>
        </w:rPr>
        <w:t xml:space="preserve"> megtörtént.</w:t>
      </w:r>
    </w:p>
    <w:p w14:paraId="7872319B" w14:textId="77777777" w:rsidR="00290F3D" w:rsidRDefault="00290F3D" w:rsidP="00D41A3F"/>
    <w:p w14:paraId="446236B5" w14:textId="369D741F" w:rsidR="00290F3D" w:rsidRPr="003804DB" w:rsidRDefault="00290F3D" w:rsidP="00D41A3F">
      <w:r w:rsidRPr="00DF72B7">
        <w:rPr>
          <w:bCs/>
        </w:rPr>
        <w:t>109/2022. (VI. 28.) KT határozat</w:t>
      </w:r>
      <w:r w:rsidR="00DF72B7">
        <w:rPr>
          <w:bCs/>
        </w:rPr>
        <w:t xml:space="preserve">tal a </w:t>
      </w:r>
      <w:bookmarkStart w:id="0" w:name="_Hlk107310859"/>
      <w:r w:rsidRPr="003804DB">
        <w:t>Képviselő-testület dönt</w:t>
      </w:r>
      <w:r w:rsidR="00F673A0">
        <w:t>ött</w:t>
      </w:r>
      <w:r w:rsidRPr="003804DB">
        <w:t xml:space="preserve"> arról, hogy az Orosháza 0782/72 és a 0782/73 </w:t>
      </w:r>
      <w:bookmarkStart w:id="1" w:name="_Hlk107311117"/>
      <w:r w:rsidRPr="003804DB">
        <w:t>helyrajzi számú</w:t>
      </w:r>
      <w:bookmarkEnd w:id="1"/>
      <w:r w:rsidRPr="003804DB">
        <w:t xml:space="preserve"> ingatlanokon fen</w:t>
      </w:r>
      <w:r>
        <w:t>n</w:t>
      </w:r>
      <w:r w:rsidRPr="003804DB">
        <w:t>álló önkormányzati tulajdoni hányadok eladásra kerüljenek minimum 75000 Ft/aranykorona értékben, és felhatalmaz</w:t>
      </w:r>
      <w:r w:rsidR="00701F5E">
        <w:t>t</w:t>
      </w:r>
      <w:r w:rsidRPr="003804DB">
        <w:t xml:space="preserve">a a polgármestert az adásvételi szerződés előkészítésére és a tárgyalások lefolytatására. </w:t>
      </w:r>
    </w:p>
    <w:bookmarkEnd w:id="0"/>
    <w:p w14:paraId="06D99712" w14:textId="7E3DB780" w:rsidR="00290F3D" w:rsidRPr="00701F5E" w:rsidRDefault="00701F5E" w:rsidP="00D41A3F">
      <w:pPr>
        <w:pStyle w:val="Listaszerbekezds"/>
        <w:numPr>
          <w:ilvl w:val="0"/>
          <w:numId w:val="49"/>
        </w:numPr>
        <w:rPr>
          <w:b/>
          <w:bCs/>
          <w:i/>
          <w:iCs/>
        </w:rPr>
      </w:pPr>
      <w:r w:rsidRPr="00701F5E">
        <w:rPr>
          <w:b/>
          <w:bCs/>
          <w:i/>
          <w:iCs/>
          <w:lang w:val="hu-HU"/>
        </w:rPr>
        <w:t>Intézkedés folyamatban.</w:t>
      </w:r>
    </w:p>
    <w:p w14:paraId="720DC026" w14:textId="77777777" w:rsidR="00290F3D" w:rsidRDefault="00290F3D" w:rsidP="00D41A3F">
      <w:pPr>
        <w:overflowPunct w:val="0"/>
        <w:autoSpaceDE w:val="0"/>
        <w:autoSpaceDN w:val="0"/>
        <w:adjustRightInd w:val="0"/>
        <w:textAlignment w:val="baseline"/>
      </w:pPr>
    </w:p>
    <w:p w14:paraId="4AE50291" w14:textId="6A93DC1B" w:rsidR="00290F3D" w:rsidRPr="009121DB" w:rsidRDefault="00290F3D" w:rsidP="00D41A3F">
      <w:r w:rsidRPr="00701F5E">
        <w:rPr>
          <w:bCs/>
        </w:rPr>
        <w:t>110/2022. (VI. 28.) KT határozat</w:t>
      </w:r>
      <w:r w:rsidR="00701F5E">
        <w:rPr>
          <w:bCs/>
        </w:rPr>
        <w:t xml:space="preserve">tal a </w:t>
      </w:r>
      <w:r w:rsidRPr="009121DB">
        <w:t>Képviselő-testület dönt</w:t>
      </w:r>
      <w:r w:rsidR="00701F5E">
        <w:t xml:space="preserve">ött </w:t>
      </w:r>
      <w:r w:rsidRPr="009121DB">
        <w:t xml:space="preserve">arról, hogy Gádoros Nagyközség Önkormányzata a szennyvíz beruházás miatt kötött lakástakarék szerződéseket azok lejárta előtt </w:t>
      </w:r>
      <w:r w:rsidR="00701F5E">
        <w:t>meg</w:t>
      </w:r>
      <w:r w:rsidRPr="009121DB">
        <w:t>sz</w:t>
      </w:r>
      <w:r w:rsidR="00701F5E">
        <w:t>ü</w:t>
      </w:r>
      <w:r w:rsidRPr="009121DB">
        <w:t>nte</w:t>
      </w:r>
      <w:r w:rsidR="00701F5E">
        <w:t>ti</w:t>
      </w:r>
      <w:r w:rsidRPr="009121DB">
        <w:t>, és felhatalmaz</w:t>
      </w:r>
      <w:r w:rsidR="00701F5E">
        <w:t>t</w:t>
      </w:r>
      <w:r w:rsidRPr="009121DB">
        <w:t xml:space="preserve">a a polgármestert a tárgyalások lefolytatására. </w:t>
      </w:r>
    </w:p>
    <w:p w14:paraId="60B72ED8" w14:textId="77777777" w:rsidR="00701F5E" w:rsidRPr="00701F5E" w:rsidRDefault="00701F5E" w:rsidP="00D41A3F">
      <w:pPr>
        <w:pStyle w:val="Listaszerbekezds"/>
        <w:numPr>
          <w:ilvl w:val="0"/>
          <w:numId w:val="49"/>
        </w:numPr>
        <w:rPr>
          <w:b/>
          <w:bCs/>
          <w:i/>
          <w:iCs/>
        </w:rPr>
      </w:pPr>
      <w:r w:rsidRPr="00701F5E">
        <w:rPr>
          <w:b/>
          <w:bCs/>
          <w:i/>
          <w:iCs/>
          <w:lang w:val="hu-HU"/>
        </w:rPr>
        <w:t>Intézkedés folyamatban.</w:t>
      </w:r>
    </w:p>
    <w:p w14:paraId="4EA05123" w14:textId="77777777" w:rsidR="00290F3D" w:rsidRPr="009121DB" w:rsidRDefault="00290F3D" w:rsidP="00D41A3F"/>
    <w:p w14:paraId="4B02D253" w14:textId="1072AF0F" w:rsidR="00290F3D" w:rsidRPr="00EB028F" w:rsidRDefault="00290F3D" w:rsidP="00D41A3F">
      <w:r w:rsidRPr="00701F5E">
        <w:rPr>
          <w:bCs/>
        </w:rPr>
        <w:t>111/2022. (VI. 28.) KT határozat</w:t>
      </w:r>
      <w:r w:rsidR="00701F5E">
        <w:rPr>
          <w:bCs/>
        </w:rPr>
        <w:t xml:space="preserve">tal a </w:t>
      </w:r>
      <w:r w:rsidRPr="00EB028F">
        <w:t>Képviselő-testület támogat</w:t>
      </w:r>
      <w:r w:rsidR="00701F5E">
        <w:t>t</w:t>
      </w:r>
      <w:r w:rsidRPr="00EB028F">
        <w:t>a a 2022. július 9-én 18 órai kezdettel tartandó Mátyás király utca és a Béke utca</w:t>
      </w:r>
      <w:r>
        <w:t>i</w:t>
      </w:r>
      <w:r w:rsidRPr="00EB028F">
        <w:t xml:space="preserve"> utcatalálkozót.</w:t>
      </w:r>
    </w:p>
    <w:p w14:paraId="5BFDAE81" w14:textId="05633151" w:rsidR="00290F3D" w:rsidRPr="00EB028F" w:rsidRDefault="00290F3D" w:rsidP="00D41A3F">
      <w:r w:rsidRPr="00EB028F">
        <w:t>Felkér</w:t>
      </w:r>
      <w:r w:rsidR="001B513C">
        <w:t>te</w:t>
      </w:r>
      <w:r w:rsidRPr="00EB028F">
        <w:t xml:space="preserve"> Molnárné Szabó Ágnes szervezőt, hogy az utcatalálkozóval kapcsolatos tennivalókat tegye meg. </w:t>
      </w:r>
    </w:p>
    <w:p w14:paraId="2E1C7C02" w14:textId="47C9283E" w:rsidR="00290F3D" w:rsidRPr="001B513C" w:rsidRDefault="001B513C" w:rsidP="00D41A3F">
      <w:pPr>
        <w:pStyle w:val="Listaszerbekezds"/>
        <w:numPr>
          <w:ilvl w:val="0"/>
          <w:numId w:val="49"/>
        </w:numPr>
        <w:rPr>
          <w:b/>
          <w:bCs/>
          <w:i/>
          <w:iCs/>
        </w:rPr>
      </w:pPr>
      <w:r w:rsidRPr="001B513C">
        <w:rPr>
          <w:b/>
          <w:bCs/>
          <w:i/>
          <w:iCs/>
          <w:lang w:val="hu-HU"/>
        </w:rPr>
        <w:t xml:space="preserve">Az utcatalálkozó sikeresen </w:t>
      </w:r>
      <w:r w:rsidR="00C42349">
        <w:rPr>
          <w:b/>
          <w:bCs/>
          <w:i/>
          <w:iCs/>
          <w:lang w:val="hu-HU"/>
        </w:rPr>
        <w:t>lezajlott</w:t>
      </w:r>
      <w:r w:rsidRPr="001B513C">
        <w:rPr>
          <w:b/>
          <w:bCs/>
          <w:i/>
          <w:iCs/>
          <w:lang w:val="hu-HU"/>
        </w:rPr>
        <w:t>.</w:t>
      </w:r>
    </w:p>
    <w:p w14:paraId="0FEC9569" w14:textId="77777777" w:rsidR="00290F3D" w:rsidRDefault="00290F3D" w:rsidP="00D41A3F"/>
    <w:p w14:paraId="4A4D3BBF" w14:textId="2C0D9AEF" w:rsidR="00290F3D" w:rsidRDefault="00290F3D" w:rsidP="00D41A3F">
      <w:r w:rsidRPr="001B513C">
        <w:rPr>
          <w:bCs/>
        </w:rPr>
        <w:lastRenderedPageBreak/>
        <w:t>112/2022. (VI. 28.) KT határozat</w:t>
      </w:r>
      <w:r w:rsidR="001B513C">
        <w:rPr>
          <w:bCs/>
        </w:rPr>
        <w:t xml:space="preserve">tal a </w:t>
      </w:r>
      <w:r>
        <w:t>Képviselő-testület dönt</w:t>
      </w:r>
      <w:r w:rsidR="001B513C">
        <w:t>ött</w:t>
      </w:r>
      <w:r>
        <w:t xml:space="preserve"> arról, hogy a Viseletvarró és Díszítő Szakkör részére </w:t>
      </w:r>
      <w:proofErr w:type="gramStart"/>
      <w:r>
        <w:t>120.000,-</w:t>
      </w:r>
      <w:proofErr w:type="gramEnd"/>
      <w:r>
        <w:t xml:space="preserve"> Ft, azaz Egyszázhúszezer forint támogatást biztosít eszközvásárlásra, a tartalékkeret terhére.</w:t>
      </w:r>
    </w:p>
    <w:p w14:paraId="0FF9E4B5" w14:textId="7C16E90E" w:rsidR="00290F3D" w:rsidRPr="00CA4017" w:rsidRDefault="00C42349" w:rsidP="00D41A3F">
      <w:pPr>
        <w:pStyle w:val="Listaszerbekezds"/>
        <w:numPr>
          <w:ilvl w:val="0"/>
          <w:numId w:val="49"/>
        </w:numPr>
        <w:rPr>
          <w:b/>
          <w:bCs/>
          <w:i/>
          <w:iCs/>
        </w:rPr>
      </w:pPr>
      <w:r w:rsidRPr="00CA4017">
        <w:rPr>
          <w:b/>
          <w:bCs/>
          <w:i/>
          <w:iCs/>
          <w:lang w:val="hu-HU"/>
        </w:rPr>
        <w:t>Az intézkedés meg</w:t>
      </w:r>
      <w:r w:rsidR="00CA4017" w:rsidRPr="00CA4017">
        <w:rPr>
          <w:b/>
          <w:bCs/>
          <w:i/>
          <w:iCs/>
          <w:lang w:val="hu-HU"/>
        </w:rPr>
        <w:t>történt, kifizetésre került.</w:t>
      </w:r>
    </w:p>
    <w:p w14:paraId="15F7B1EE" w14:textId="77777777" w:rsidR="00CA4017" w:rsidRDefault="00CA4017" w:rsidP="00CA4017">
      <w:pPr>
        <w:pStyle w:val="Listaszerbekezds"/>
      </w:pPr>
    </w:p>
    <w:p w14:paraId="2F518ADD" w14:textId="02F41149" w:rsidR="00290F3D" w:rsidRDefault="001B513C" w:rsidP="00D41A3F">
      <w:pPr>
        <w:rPr>
          <w:shd w:val="clear" w:color="auto" w:fill="FFFFFF"/>
        </w:rPr>
      </w:pPr>
      <w:r w:rsidRPr="006956C0">
        <w:rPr>
          <w:b/>
          <w:bCs/>
        </w:rPr>
        <w:t>Gádoros Nagyközségi Önkormányzat Képviselő-testületének</w:t>
      </w:r>
      <w:r>
        <w:t xml:space="preserve"> </w:t>
      </w:r>
      <w:r w:rsidR="00C52842">
        <w:rPr>
          <w:b/>
        </w:rPr>
        <w:t>113/</w:t>
      </w:r>
      <w:r w:rsidRPr="0088364F">
        <w:rPr>
          <w:b/>
        </w:rPr>
        <w:t xml:space="preserve">2022. </w:t>
      </w:r>
      <w:r>
        <w:rPr>
          <w:b/>
        </w:rPr>
        <w:t>(</w:t>
      </w:r>
      <w:r w:rsidR="00C52842">
        <w:rPr>
          <w:b/>
        </w:rPr>
        <w:t>VII. 27.)</w:t>
      </w:r>
      <w:r w:rsidRPr="0088364F">
        <w:rPr>
          <w:b/>
        </w:rPr>
        <w:t xml:space="preserve"> KT határozat</w:t>
      </w:r>
      <w:r w:rsidR="00C52842">
        <w:rPr>
          <w:b/>
        </w:rPr>
        <w:t xml:space="preserve">tal a </w:t>
      </w:r>
      <w:r w:rsidR="00C52842" w:rsidRPr="006956C0">
        <w:rPr>
          <w:bCs/>
        </w:rPr>
        <w:t>K</w:t>
      </w:r>
      <w:r w:rsidR="00290F3D" w:rsidRPr="00C83FA4">
        <w:rPr>
          <w:shd w:val="clear" w:color="auto" w:fill="FFFFFF"/>
        </w:rPr>
        <w:t>épviselő-testület dönt</w:t>
      </w:r>
      <w:r w:rsidR="00C52842">
        <w:rPr>
          <w:shd w:val="clear" w:color="auto" w:fill="FFFFFF"/>
        </w:rPr>
        <w:t>ött</w:t>
      </w:r>
      <w:r w:rsidR="00290F3D" w:rsidRPr="00C83FA4">
        <w:rPr>
          <w:shd w:val="clear" w:color="auto" w:fill="FFFFFF"/>
        </w:rPr>
        <w:t xml:space="preserve"> arról, hogy</w:t>
      </w:r>
      <w:r w:rsidR="00290F3D">
        <w:rPr>
          <w:shd w:val="clear" w:color="auto" w:fill="FFFFFF"/>
        </w:rPr>
        <w:t xml:space="preserve"> Sebestyén Lászlóné Gádoros </w:t>
      </w:r>
      <w:r w:rsidR="00290F3D" w:rsidRPr="00445267">
        <w:rPr>
          <w:shd w:val="clear" w:color="auto" w:fill="FFFFFF"/>
        </w:rPr>
        <w:t xml:space="preserve">Nagyközség Önkormányzata Képviselő-testületének Justh Zsigmond Művelődési Ház és Könyvtára megbízott intézményvezetőjének munkaviszonyát 2022. július 31. napjával </w:t>
      </w:r>
      <w:r w:rsidR="00290F3D">
        <w:rPr>
          <w:shd w:val="clear" w:color="auto" w:fill="FFFFFF"/>
        </w:rPr>
        <w:t xml:space="preserve">közös megegyezéssel </w:t>
      </w:r>
      <w:r w:rsidR="00290F3D" w:rsidRPr="00445267">
        <w:rPr>
          <w:shd w:val="clear" w:color="auto" w:fill="FFFFFF"/>
        </w:rPr>
        <w:t>megszünteti</w:t>
      </w:r>
      <w:r w:rsidR="00290F3D">
        <w:rPr>
          <w:shd w:val="clear" w:color="auto" w:fill="FFFFFF"/>
        </w:rPr>
        <w:t>.</w:t>
      </w:r>
    </w:p>
    <w:p w14:paraId="18BF05E0" w14:textId="1C8DDD4E" w:rsidR="00290F3D" w:rsidRDefault="00290F3D" w:rsidP="00D41A3F">
      <w:pPr>
        <w:spacing w:line="276" w:lineRule="auto"/>
        <w:rPr>
          <w:shd w:val="clear" w:color="auto" w:fill="FFFFFF"/>
        </w:rPr>
      </w:pPr>
      <w:r w:rsidRPr="00C83FA4">
        <w:rPr>
          <w:shd w:val="clear" w:color="auto" w:fill="FFFFFF"/>
        </w:rPr>
        <w:t>Felkér</w:t>
      </w:r>
      <w:r w:rsidR="00C52842">
        <w:rPr>
          <w:shd w:val="clear" w:color="auto" w:fill="FFFFFF"/>
        </w:rPr>
        <w:t>te</w:t>
      </w:r>
      <w:r w:rsidRPr="00C83FA4">
        <w:rPr>
          <w:shd w:val="clear" w:color="auto" w:fill="FFFFFF"/>
        </w:rPr>
        <w:t xml:space="preserve"> a </w:t>
      </w:r>
      <w:r>
        <w:rPr>
          <w:shd w:val="clear" w:color="auto" w:fill="FFFFFF"/>
        </w:rPr>
        <w:t>Polgármester urat a szükséges intézkedések megtételére.</w:t>
      </w:r>
    </w:p>
    <w:p w14:paraId="25DAE663" w14:textId="5E69B0CB" w:rsidR="00290F3D" w:rsidRPr="00C52842" w:rsidRDefault="00C52842" w:rsidP="00D41A3F">
      <w:pPr>
        <w:pStyle w:val="Listaszerbekezds"/>
        <w:numPr>
          <w:ilvl w:val="0"/>
          <w:numId w:val="49"/>
        </w:numPr>
        <w:spacing w:line="276" w:lineRule="auto"/>
        <w:rPr>
          <w:b/>
          <w:bCs/>
          <w:i/>
          <w:iCs/>
        </w:rPr>
      </w:pPr>
      <w:r w:rsidRPr="00C52842">
        <w:rPr>
          <w:b/>
          <w:bCs/>
          <w:i/>
          <w:iCs/>
          <w:lang w:val="hu-HU"/>
        </w:rPr>
        <w:t>Az intézkedés megtörtént.</w:t>
      </w:r>
    </w:p>
    <w:p w14:paraId="17B049BE" w14:textId="77777777" w:rsidR="00C52842" w:rsidRPr="00C52842" w:rsidRDefault="00C52842" w:rsidP="00D41A3F">
      <w:pPr>
        <w:pStyle w:val="Listaszerbekezds"/>
        <w:spacing w:line="276" w:lineRule="auto"/>
        <w:rPr>
          <w:b/>
          <w:bCs/>
          <w:i/>
          <w:iCs/>
        </w:rPr>
      </w:pPr>
    </w:p>
    <w:p w14:paraId="1F484DC0" w14:textId="6A12BC7B" w:rsidR="00290F3D" w:rsidRDefault="00290F3D" w:rsidP="00D41A3F">
      <w:pPr>
        <w:rPr>
          <w:shd w:val="clear" w:color="auto" w:fill="FFFFFF"/>
        </w:rPr>
      </w:pPr>
      <w:r w:rsidRPr="00C52842">
        <w:rPr>
          <w:bCs/>
        </w:rPr>
        <w:t>114/2022. (VII. 27.) KT határozat</w:t>
      </w:r>
      <w:r w:rsidR="00C52842">
        <w:rPr>
          <w:bCs/>
        </w:rPr>
        <w:t xml:space="preserve">tal a </w:t>
      </w:r>
      <w:r w:rsidRPr="00C83FA4">
        <w:rPr>
          <w:shd w:val="clear" w:color="auto" w:fill="FFFFFF"/>
        </w:rPr>
        <w:t>Képviselő-testülete dönt</w:t>
      </w:r>
      <w:r w:rsidR="00C52842">
        <w:rPr>
          <w:shd w:val="clear" w:color="auto" w:fill="FFFFFF"/>
        </w:rPr>
        <w:t>ött</w:t>
      </w:r>
      <w:r w:rsidRPr="00C83FA4">
        <w:rPr>
          <w:shd w:val="clear" w:color="auto" w:fill="FFFFFF"/>
        </w:rPr>
        <w:t xml:space="preserve"> arról, hogy</w:t>
      </w:r>
      <w:r>
        <w:rPr>
          <w:shd w:val="clear" w:color="auto" w:fill="FFFFFF"/>
        </w:rPr>
        <w:t xml:space="preserve"> Gádoros </w:t>
      </w:r>
      <w:r w:rsidRPr="00445267">
        <w:rPr>
          <w:shd w:val="clear" w:color="auto" w:fill="FFFFFF"/>
        </w:rPr>
        <w:t>Nagyközség Önkormányzata Képviselő-testületének Justh Zsigmond Művelődési Ház és Könyvtár intézményvezető</w:t>
      </w:r>
      <w:r>
        <w:rPr>
          <w:shd w:val="clear" w:color="auto" w:fill="FFFFFF"/>
        </w:rPr>
        <w:t xml:space="preserve"> betöltésére kiírt pályázatát eredménytelenné nyilvánítja.</w:t>
      </w:r>
    </w:p>
    <w:p w14:paraId="33DB8050" w14:textId="77777777" w:rsidR="00290F3D" w:rsidRPr="00C83FA4" w:rsidRDefault="00290F3D" w:rsidP="00D41A3F">
      <w:pPr>
        <w:spacing w:line="276" w:lineRule="auto"/>
        <w:rPr>
          <w:shd w:val="clear" w:color="auto" w:fill="FFFFFF"/>
        </w:rPr>
      </w:pPr>
    </w:p>
    <w:p w14:paraId="148CACDB" w14:textId="77777777" w:rsidR="00290F3D" w:rsidRDefault="00290F3D" w:rsidP="00D41A3F">
      <w:pPr>
        <w:spacing w:line="259" w:lineRule="auto"/>
      </w:pPr>
    </w:p>
    <w:p w14:paraId="7C6F6D18" w14:textId="6B791EE7" w:rsidR="00290F3D" w:rsidRDefault="00290F3D" w:rsidP="00D41A3F">
      <w:pPr>
        <w:rPr>
          <w:shd w:val="clear" w:color="auto" w:fill="FFFFFF"/>
        </w:rPr>
      </w:pPr>
      <w:r w:rsidRPr="00C52842">
        <w:rPr>
          <w:bCs/>
        </w:rPr>
        <w:t>115/2022. (VII. 27.) KT határozat</w:t>
      </w:r>
      <w:r w:rsidR="00C52842">
        <w:rPr>
          <w:bCs/>
        </w:rPr>
        <w:t xml:space="preserve">tal a </w:t>
      </w:r>
      <w:r w:rsidRPr="00C83FA4">
        <w:rPr>
          <w:shd w:val="clear" w:color="auto" w:fill="FFFFFF"/>
        </w:rPr>
        <w:t>Képviselő-testület dönt</w:t>
      </w:r>
      <w:r w:rsidR="00C52842">
        <w:rPr>
          <w:shd w:val="clear" w:color="auto" w:fill="FFFFFF"/>
        </w:rPr>
        <w:t>ött</w:t>
      </w:r>
      <w:r w:rsidRPr="00C83FA4">
        <w:rPr>
          <w:shd w:val="clear" w:color="auto" w:fill="FFFFFF"/>
        </w:rPr>
        <w:t xml:space="preserve"> arról, hogy</w:t>
      </w:r>
      <w:r>
        <w:rPr>
          <w:shd w:val="clear" w:color="auto" w:fill="FFFFFF"/>
        </w:rPr>
        <w:t xml:space="preserve"> Gádoros </w:t>
      </w:r>
      <w:r w:rsidRPr="00445267">
        <w:rPr>
          <w:shd w:val="clear" w:color="auto" w:fill="FFFFFF"/>
        </w:rPr>
        <w:t>Nagyközség Önkormányzata Képviselő-testületének Justh Zsigmond Művelődési Ház és Könyvtár</w:t>
      </w:r>
      <w:r>
        <w:rPr>
          <w:shd w:val="clear" w:color="auto" w:fill="FFFFFF"/>
        </w:rPr>
        <w:t xml:space="preserve"> </w:t>
      </w:r>
      <w:r w:rsidRPr="00445267">
        <w:rPr>
          <w:shd w:val="clear" w:color="auto" w:fill="FFFFFF"/>
        </w:rPr>
        <w:t>intézményvezető</w:t>
      </w:r>
      <w:r>
        <w:rPr>
          <w:shd w:val="clear" w:color="auto" w:fill="FFFFFF"/>
        </w:rPr>
        <w:t xml:space="preserve"> munkakör betöltésére pályázatot ír ki.</w:t>
      </w:r>
    </w:p>
    <w:p w14:paraId="59B92F72" w14:textId="1A014767" w:rsidR="00290F3D" w:rsidRPr="00C52842" w:rsidRDefault="00C52842" w:rsidP="00D41A3F">
      <w:pPr>
        <w:pStyle w:val="Listaszerbekezds"/>
        <w:numPr>
          <w:ilvl w:val="0"/>
          <w:numId w:val="49"/>
        </w:numPr>
        <w:spacing w:line="276" w:lineRule="auto"/>
        <w:rPr>
          <w:b/>
          <w:bCs/>
          <w:i/>
          <w:iCs/>
          <w:shd w:val="clear" w:color="auto" w:fill="FFFFFF"/>
        </w:rPr>
      </w:pPr>
      <w:r w:rsidRPr="00C52842">
        <w:rPr>
          <w:b/>
          <w:bCs/>
          <w:i/>
          <w:iCs/>
          <w:shd w:val="clear" w:color="auto" w:fill="FFFFFF"/>
          <w:lang w:val="hu-HU"/>
        </w:rPr>
        <w:t>Pályázat folyamatosan meghirdetésre kerül.</w:t>
      </w:r>
    </w:p>
    <w:p w14:paraId="6B06124C" w14:textId="77777777" w:rsidR="00290F3D" w:rsidRPr="00584D9B" w:rsidRDefault="00290F3D" w:rsidP="00D41A3F">
      <w:pPr>
        <w:spacing w:line="276" w:lineRule="auto"/>
      </w:pPr>
    </w:p>
    <w:p w14:paraId="1A346903" w14:textId="23F8D2A3" w:rsidR="00290F3D" w:rsidRDefault="00290F3D" w:rsidP="00D41A3F">
      <w:pPr>
        <w:rPr>
          <w:shd w:val="clear" w:color="auto" w:fill="FFFFFF"/>
        </w:rPr>
      </w:pPr>
      <w:r w:rsidRPr="00C52842">
        <w:rPr>
          <w:bCs/>
        </w:rPr>
        <w:t>116/2022. (VII. 27.) KT határozat</w:t>
      </w:r>
      <w:r w:rsidR="00C52842">
        <w:rPr>
          <w:bCs/>
        </w:rPr>
        <w:t xml:space="preserve">tal a </w:t>
      </w:r>
      <w:r w:rsidRPr="00C83FA4">
        <w:rPr>
          <w:shd w:val="clear" w:color="auto" w:fill="FFFFFF"/>
        </w:rPr>
        <w:t>Képviselő-testület dönt</w:t>
      </w:r>
      <w:r w:rsidR="00C52842">
        <w:rPr>
          <w:shd w:val="clear" w:color="auto" w:fill="FFFFFF"/>
        </w:rPr>
        <w:t>ött</w:t>
      </w:r>
      <w:r w:rsidRPr="00C83FA4">
        <w:rPr>
          <w:shd w:val="clear" w:color="auto" w:fill="FFFFFF"/>
        </w:rPr>
        <w:t xml:space="preserve"> arról, hogy a Gádoros Nagyközség Önkormányzat</w:t>
      </w:r>
      <w:r>
        <w:rPr>
          <w:shd w:val="clear" w:color="auto" w:fill="FFFFFF"/>
        </w:rPr>
        <w:t>a</w:t>
      </w:r>
      <w:r w:rsidRPr="00C83FA4">
        <w:rPr>
          <w:shd w:val="clear" w:color="auto" w:fill="FFFFFF"/>
        </w:rPr>
        <w:t xml:space="preserve"> Képviselő-testület</w:t>
      </w:r>
      <w:r>
        <w:rPr>
          <w:shd w:val="clear" w:color="auto" w:fill="FFFFFF"/>
        </w:rPr>
        <w:t>ének</w:t>
      </w:r>
      <w:r w:rsidRPr="00C83FA4">
        <w:rPr>
          <w:shd w:val="clear" w:color="auto" w:fill="FFFFFF"/>
        </w:rPr>
        <w:t xml:space="preserve"> Justh Zsigmond Művelődési Ház és Könyvtár</w:t>
      </w:r>
      <w:r>
        <w:rPr>
          <w:shd w:val="clear" w:color="auto" w:fill="FFFFFF"/>
        </w:rPr>
        <w:t>a</w:t>
      </w:r>
      <w:r w:rsidRPr="00C83FA4">
        <w:rPr>
          <w:shd w:val="clear" w:color="auto" w:fill="FFFFFF"/>
        </w:rPr>
        <w:t xml:space="preserve"> intézményvezetői feladat</w:t>
      </w:r>
      <w:r>
        <w:rPr>
          <w:shd w:val="clear" w:color="auto" w:fill="FFFFFF"/>
        </w:rPr>
        <w:t>ainak</w:t>
      </w:r>
      <w:r w:rsidRPr="00C83FA4">
        <w:rPr>
          <w:shd w:val="clear" w:color="auto" w:fill="FFFFFF"/>
        </w:rPr>
        <w:t xml:space="preserve"> ellátására </w:t>
      </w:r>
      <w:r>
        <w:rPr>
          <w:shd w:val="clear" w:color="auto" w:fill="FFFFFF"/>
        </w:rPr>
        <w:t xml:space="preserve">Higyed-Horváth Viktória Katalint </w:t>
      </w:r>
      <w:r w:rsidRPr="00C83FA4">
        <w:rPr>
          <w:shd w:val="clear" w:color="auto" w:fill="FFFFFF"/>
        </w:rPr>
        <w:t>bízza meg 202</w:t>
      </w:r>
      <w:r>
        <w:rPr>
          <w:shd w:val="clear" w:color="auto" w:fill="FFFFFF"/>
        </w:rPr>
        <w:t>2</w:t>
      </w:r>
      <w:r w:rsidRPr="00C83FA4">
        <w:rPr>
          <w:shd w:val="clear" w:color="auto" w:fill="FFFFFF"/>
        </w:rPr>
        <w:t>.</w:t>
      </w:r>
      <w:r>
        <w:rPr>
          <w:shd w:val="clear" w:color="auto" w:fill="FFFFFF"/>
        </w:rPr>
        <w:t xml:space="preserve"> augusztus 01</w:t>
      </w:r>
      <w:r w:rsidRPr="00C83FA4">
        <w:rPr>
          <w:shd w:val="clear" w:color="auto" w:fill="FFFFFF"/>
        </w:rPr>
        <w:t>. napjától kezdődően</w:t>
      </w:r>
      <w:r>
        <w:rPr>
          <w:shd w:val="clear" w:color="auto" w:fill="FFFFFF"/>
        </w:rPr>
        <w:t xml:space="preserve"> 120 napra,</w:t>
      </w:r>
      <w:r w:rsidRPr="00C83FA4">
        <w:rPr>
          <w:shd w:val="clear" w:color="auto" w:fill="FFFFFF"/>
        </w:rPr>
        <w:t xml:space="preserve"> az intézményvezetői munkakör betöltéséig.</w:t>
      </w:r>
    </w:p>
    <w:p w14:paraId="7ED40FDD" w14:textId="6050AAFB" w:rsidR="00290F3D" w:rsidRDefault="00290F3D" w:rsidP="00D41A3F">
      <w:pPr>
        <w:spacing w:line="276" w:lineRule="auto"/>
        <w:rPr>
          <w:shd w:val="clear" w:color="auto" w:fill="FFFFFF"/>
        </w:rPr>
      </w:pPr>
      <w:r w:rsidRPr="00C83FA4">
        <w:rPr>
          <w:shd w:val="clear" w:color="auto" w:fill="FFFFFF"/>
        </w:rPr>
        <w:t>Felkér</w:t>
      </w:r>
      <w:r w:rsidR="00C52842">
        <w:rPr>
          <w:shd w:val="clear" w:color="auto" w:fill="FFFFFF"/>
        </w:rPr>
        <w:t>te</w:t>
      </w:r>
      <w:r w:rsidRPr="00C83FA4">
        <w:rPr>
          <w:shd w:val="clear" w:color="auto" w:fill="FFFFFF"/>
        </w:rPr>
        <w:t xml:space="preserve"> a </w:t>
      </w:r>
      <w:r>
        <w:rPr>
          <w:shd w:val="clear" w:color="auto" w:fill="FFFFFF"/>
        </w:rPr>
        <w:t>Polgármester urat a szükséges intézkedések megtételére.</w:t>
      </w:r>
    </w:p>
    <w:p w14:paraId="287180EE" w14:textId="4D769D4C" w:rsidR="00290F3D" w:rsidRPr="00C52842" w:rsidRDefault="00C52842" w:rsidP="00D41A3F">
      <w:pPr>
        <w:pStyle w:val="Listaszerbekezds"/>
        <w:numPr>
          <w:ilvl w:val="0"/>
          <w:numId w:val="49"/>
        </w:numPr>
        <w:spacing w:line="276" w:lineRule="auto"/>
        <w:rPr>
          <w:b/>
          <w:bCs/>
          <w:i/>
          <w:iCs/>
          <w:shd w:val="clear" w:color="auto" w:fill="FFFFFF"/>
        </w:rPr>
      </w:pPr>
      <w:r w:rsidRPr="00C52842">
        <w:rPr>
          <w:b/>
          <w:bCs/>
          <w:i/>
          <w:iCs/>
          <w:shd w:val="clear" w:color="auto" w:fill="FFFFFF"/>
          <w:lang w:val="hu-HU"/>
        </w:rPr>
        <w:t>A megbízás megtörtént.</w:t>
      </w:r>
    </w:p>
    <w:p w14:paraId="2447E7F7" w14:textId="77777777" w:rsidR="00290F3D" w:rsidRPr="00584D9B" w:rsidRDefault="00290F3D" w:rsidP="00D41A3F"/>
    <w:p w14:paraId="759AB490" w14:textId="32FE4DAF" w:rsidR="00290F3D" w:rsidRDefault="00C52842" w:rsidP="00D41A3F">
      <w:pPr>
        <w:rPr>
          <w:b/>
        </w:rPr>
      </w:pPr>
      <w:r>
        <w:rPr>
          <w:b/>
        </w:rPr>
        <w:t xml:space="preserve">A </w:t>
      </w:r>
      <w:r w:rsidR="00290F3D" w:rsidRPr="005D1E65">
        <w:rPr>
          <w:b/>
        </w:rPr>
        <w:t>Képviselő-testület</w:t>
      </w:r>
      <w:r w:rsidR="00290F3D">
        <w:rPr>
          <w:b/>
        </w:rPr>
        <w:t>e</w:t>
      </w:r>
      <w:r w:rsidR="00290F3D" w:rsidRPr="005D1E65">
        <w:rPr>
          <w:b/>
        </w:rPr>
        <w:t xml:space="preserve"> a</w:t>
      </w:r>
      <w:r w:rsidR="00290F3D" w:rsidRPr="0006537E">
        <w:rPr>
          <w:b/>
        </w:rPr>
        <w:t xml:space="preserve"> személyes gondoskodás körébe tartozó szociális ellátások térítési díjairól szóló 5/2021. (</w:t>
      </w:r>
      <w:r w:rsidR="00290F3D">
        <w:rPr>
          <w:b/>
        </w:rPr>
        <w:t>III. 31.) önkormányzati rendeletét módosította a 9/2022. (VIII. 3.) önkormányzati rendelettel.</w:t>
      </w:r>
    </w:p>
    <w:p w14:paraId="4B0DDD3E" w14:textId="77777777" w:rsidR="00290F3D" w:rsidRPr="005D1E65" w:rsidRDefault="00290F3D" w:rsidP="00D41A3F">
      <w:pPr>
        <w:rPr>
          <w:b/>
        </w:rPr>
      </w:pPr>
    </w:p>
    <w:p w14:paraId="7A2A9669" w14:textId="239E0FA4" w:rsidR="00290F3D" w:rsidRDefault="00290F3D" w:rsidP="00D41A3F">
      <w:r w:rsidRPr="005E7BBA">
        <w:rPr>
          <w:bCs/>
        </w:rPr>
        <w:t>117/2022. (VII. 27.) KT határozat</w:t>
      </w:r>
      <w:r w:rsidR="005E7BBA">
        <w:rPr>
          <w:bCs/>
        </w:rPr>
        <w:t xml:space="preserve">tal a </w:t>
      </w:r>
      <w:r>
        <w:t>Képviselő-testület dönt</w:t>
      </w:r>
      <w:r w:rsidR="005E7BBA">
        <w:t>ött</w:t>
      </w:r>
      <w:r>
        <w:t xml:space="preserve"> arról, hogy törli a 2022. július 27</w:t>
      </w:r>
      <w:r w:rsidR="005E7BBA">
        <w:t>-</w:t>
      </w:r>
      <w:r>
        <w:t>én tartott rendkívüli ülés 4. napirendjét a Progádor Nonprofit Kft. szolgáltatási díjainak megállapítása tárgyában.</w:t>
      </w:r>
    </w:p>
    <w:p w14:paraId="4ED92418" w14:textId="77777777" w:rsidR="00290F3D" w:rsidRPr="006340D1" w:rsidRDefault="00290F3D" w:rsidP="00D41A3F"/>
    <w:p w14:paraId="0BCB43FE" w14:textId="77777777" w:rsidR="00290F3D" w:rsidRDefault="00290F3D" w:rsidP="00D41A3F"/>
    <w:p w14:paraId="39CB4ECC" w14:textId="054FE207" w:rsidR="00290F3D" w:rsidRDefault="00290F3D" w:rsidP="00D41A3F">
      <w:r w:rsidRPr="005E7BBA">
        <w:rPr>
          <w:bCs/>
        </w:rPr>
        <w:t>118/2022. (VII. 27.) KT határozat</w:t>
      </w:r>
      <w:r w:rsidR="005E7BBA">
        <w:rPr>
          <w:bCs/>
        </w:rPr>
        <w:t xml:space="preserve">tal a </w:t>
      </w:r>
      <w:r>
        <w:t>Képviselő-testület dönt</w:t>
      </w:r>
      <w:r w:rsidR="005E7BBA">
        <w:t>ött</w:t>
      </w:r>
      <w:r>
        <w:t xml:space="preserve"> arról, hogy a mellékelt szerződés alapján üzemeltetésre átadja a továbbiakban is a Progádor Nonprofit Kft-</w:t>
      </w:r>
      <w:proofErr w:type="spellStart"/>
      <w:r>
        <w:t>nek</w:t>
      </w:r>
      <w:proofErr w:type="spellEnd"/>
      <w:r>
        <w:t>, az 5932 Gádoros, Jókai utca 5. szám alatt található Pongó Vendégház szálláshelyet.</w:t>
      </w:r>
    </w:p>
    <w:p w14:paraId="13B0FFC0" w14:textId="3EDC4F71" w:rsidR="00290F3D" w:rsidRDefault="00290F3D" w:rsidP="00D41A3F">
      <w:r>
        <w:t>Felhatalmaz</w:t>
      </w:r>
      <w:r w:rsidR="005E7BBA">
        <w:t>t</w:t>
      </w:r>
      <w:r>
        <w:t>a Dr. Szilágyi Tibor polgármestert az előterjesztés mellékletét képező szerződés aláírására.</w:t>
      </w:r>
    </w:p>
    <w:p w14:paraId="08502479" w14:textId="246875A4" w:rsidR="00290F3D" w:rsidRPr="006956C0" w:rsidRDefault="00CA4017" w:rsidP="00D41A3F">
      <w:pPr>
        <w:pStyle w:val="Listaszerbekezds"/>
        <w:numPr>
          <w:ilvl w:val="0"/>
          <w:numId w:val="49"/>
        </w:numPr>
        <w:rPr>
          <w:b/>
          <w:bCs/>
          <w:i/>
          <w:iCs/>
        </w:rPr>
      </w:pPr>
      <w:r>
        <w:rPr>
          <w:b/>
          <w:bCs/>
          <w:i/>
          <w:iCs/>
          <w:lang w:val="hu-HU"/>
        </w:rPr>
        <w:t>Az ingatlan üzemeltetési s</w:t>
      </w:r>
      <w:r w:rsidR="006956C0" w:rsidRPr="006956C0">
        <w:rPr>
          <w:b/>
          <w:bCs/>
          <w:i/>
          <w:iCs/>
          <w:lang w:val="hu-HU"/>
        </w:rPr>
        <w:t>zerződés aláírásra került.</w:t>
      </w:r>
    </w:p>
    <w:p w14:paraId="699D6E7B" w14:textId="77777777" w:rsidR="00290F3D" w:rsidRDefault="00290F3D" w:rsidP="00D41A3F"/>
    <w:p w14:paraId="119E82DE" w14:textId="214F9F08" w:rsidR="00290F3D" w:rsidRDefault="006956C0" w:rsidP="00D41A3F">
      <w:pPr>
        <w:rPr>
          <w:b/>
        </w:rPr>
      </w:pPr>
      <w:r>
        <w:rPr>
          <w:b/>
        </w:rPr>
        <w:t>A</w:t>
      </w:r>
      <w:r w:rsidR="00290F3D">
        <w:rPr>
          <w:b/>
        </w:rPr>
        <w:t xml:space="preserve"> </w:t>
      </w:r>
      <w:r w:rsidR="00290F3D" w:rsidRPr="005D1E65">
        <w:rPr>
          <w:b/>
        </w:rPr>
        <w:t xml:space="preserve">Képviselő-testület </w:t>
      </w:r>
      <w:r w:rsidR="00290F3D">
        <w:rPr>
          <w:b/>
        </w:rPr>
        <w:t>megalkotta az óvodai és iskolakezdési támogatásról szóló 10</w:t>
      </w:r>
      <w:r w:rsidR="00290F3D" w:rsidRPr="0006537E">
        <w:rPr>
          <w:b/>
        </w:rPr>
        <w:t>/202</w:t>
      </w:r>
      <w:r w:rsidR="00290F3D">
        <w:rPr>
          <w:b/>
        </w:rPr>
        <w:t>2</w:t>
      </w:r>
      <w:r w:rsidR="00290F3D" w:rsidRPr="0006537E">
        <w:rPr>
          <w:b/>
        </w:rPr>
        <w:t>. (</w:t>
      </w:r>
      <w:r w:rsidR="00290F3D">
        <w:rPr>
          <w:b/>
        </w:rPr>
        <w:t>VIII. 3.) önkormányzati rendeletét.</w:t>
      </w:r>
    </w:p>
    <w:p w14:paraId="090F40AA" w14:textId="77777777" w:rsidR="00290F3D" w:rsidRDefault="00290F3D" w:rsidP="00D41A3F">
      <w:pPr>
        <w:ind w:left="720"/>
      </w:pPr>
    </w:p>
    <w:p w14:paraId="787B907A" w14:textId="00D5B6D0" w:rsidR="00290F3D" w:rsidRPr="00D52E24" w:rsidRDefault="00290F3D" w:rsidP="00D41A3F">
      <w:r>
        <w:rPr>
          <w:b/>
        </w:rPr>
        <w:lastRenderedPageBreak/>
        <w:t>119</w:t>
      </w:r>
      <w:r w:rsidRPr="0088364F">
        <w:rPr>
          <w:b/>
        </w:rPr>
        <w:t>/2022. (</w:t>
      </w:r>
      <w:r>
        <w:rPr>
          <w:b/>
        </w:rPr>
        <w:t>VII. 27.)</w:t>
      </w:r>
      <w:r w:rsidRPr="0088364F">
        <w:rPr>
          <w:b/>
        </w:rPr>
        <w:t xml:space="preserve"> KT határozat</w:t>
      </w:r>
      <w:r w:rsidR="006956C0">
        <w:rPr>
          <w:b/>
        </w:rPr>
        <w:t xml:space="preserve">tal a </w:t>
      </w:r>
      <w:r w:rsidR="006956C0" w:rsidRPr="006956C0">
        <w:rPr>
          <w:bCs/>
        </w:rPr>
        <w:t>Ké</w:t>
      </w:r>
      <w:r w:rsidRPr="00D52E24">
        <w:t>pviselő- testület kinyilvánít</w:t>
      </w:r>
      <w:r w:rsidR="006956C0">
        <w:t>otta</w:t>
      </w:r>
      <w:r w:rsidRPr="00D52E24">
        <w:t>, hogy 2022. évben a települési önkormányzatok rendkívüli támogatására pályázatot kíván benyújtani.</w:t>
      </w:r>
    </w:p>
    <w:p w14:paraId="1A842C6C" w14:textId="4C53F0F8" w:rsidR="00290F3D" w:rsidRPr="006956C0" w:rsidRDefault="0034619A" w:rsidP="00D41A3F">
      <w:pPr>
        <w:pStyle w:val="Listaszerbekezds"/>
        <w:numPr>
          <w:ilvl w:val="0"/>
          <w:numId w:val="49"/>
        </w:numPr>
        <w:spacing w:line="276" w:lineRule="auto"/>
        <w:rPr>
          <w:b/>
          <w:bCs/>
          <w:i/>
          <w:iCs/>
        </w:rPr>
      </w:pPr>
      <w:r>
        <w:rPr>
          <w:b/>
          <w:bCs/>
          <w:i/>
          <w:iCs/>
          <w:lang w:val="hu-HU"/>
        </w:rPr>
        <w:t>Előkészítés alatt, b</w:t>
      </w:r>
      <w:r w:rsidR="006956C0" w:rsidRPr="006956C0">
        <w:rPr>
          <w:b/>
          <w:bCs/>
          <w:i/>
          <w:iCs/>
          <w:lang w:val="hu-HU"/>
        </w:rPr>
        <w:t>enyújtási határidő 2022</w:t>
      </w:r>
      <w:r w:rsidR="002F7564">
        <w:rPr>
          <w:b/>
          <w:bCs/>
          <w:i/>
          <w:iCs/>
          <w:lang w:val="hu-HU"/>
        </w:rPr>
        <w:t>.</w:t>
      </w:r>
      <w:r w:rsidR="006956C0" w:rsidRPr="006956C0">
        <w:rPr>
          <w:b/>
          <w:bCs/>
          <w:i/>
          <w:iCs/>
          <w:lang w:val="hu-HU"/>
        </w:rPr>
        <w:t xml:space="preserve"> szeptember </w:t>
      </w:r>
      <w:proofErr w:type="gramStart"/>
      <w:r w:rsidR="006956C0" w:rsidRPr="006956C0">
        <w:rPr>
          <w:b/>
          <w:bCs/>
          <w:i/>
          <w:iCs/>
          <w:lang w:val="hu-HU"/>
        </w:rPr>
        <w:t>30</w:t>
      </w:r>
      <w:r>
        <w:rPr>
          <w:b/>
          <w:bCs/>
          <w:i/>
          <w:iCs/>
          <w:lang w:val="hu-HU"/>
        </w:rPr>
        <w:t>.</w:t>
      </w:r>
      <w:r w:rsidR="00CA4017">
        <w:rPr>
          <w:b/>
          <w:bCs/>
          <w:i/>
          <w:iCs/>
          <w:lang w:val="hu-HU"/>
        </w:rPr>
        <w:t>.</w:t>
      </w:r>
      <w:proofErr w:type="gramEnd"/>
    </w:p>
    <w:p w14:paraId="5BA8FD5B" w14:textId="77777777" w:rsidR="00290F3D" w:rsidRDefault="00290F3D" w:rsidP="00D41A3F"/>
    <w:p w14:paraId="58D39633" w14:textId="77777777" w:rsidR="00647EC8" w:rsidRDefault="00647EC8" w:rsidP="00D41A3F">
      <w:pPr>
        <w:rPr>
          <w:rFonts w:eastAsia="Times New Roman"/>
          <w:lang w:eastAsia="hu-HU"/>
        </w:rPr>
      </w:pPr>
    </w:p>
    <w:p w14:paraId="562F6714" w14:textId="77777777" w:rsidR="001B513C" w:rsidRPr="00297162" w:rsidRDefault="001B513C" w:rsidP="00D41A3F">
      <w:pPr>
        <w:overflowPunct w:val="0"/>
        <w:autoSpaceDE w:val="0"/>
        <w:autoSpaceDN w:val="0"/>
        <w:adjustRightInd w:val="0"/>
        <w:textAlignment w:val="baseline"/>
        <w:rPr>
          <w:b/>
          <w:u w:val="single"/>
        </w:rPr>
      </w:pPr>
      <w:r w:rsidRPr="00297162">
        <w:rPr>
          <w:b/>
          <w:u w:val="single"/>
        </w:rPr>
        <w:t>Határozati javaslat:</w:t>
      </w:r>
    </w:p>
    <w:p w14:paraId="73925449" w14:textId="77777777" w:rsidR="001B513C" w:rsidRPr="00297162" w:rsidRDefault="001B513C" w:rsidP="00D41A3F">
      <w:r w:rsidRPr="00297162">
        <w:t xml:space="preserve">Gádoros Nagyközség Önkormányzat Képviselő-testülete a lejárt határidejű határozatok végrehajtásáról szóló tájékoztatót elfogadja. </w:t>
      </w:r>
    </w:p>
    <w:p w14:paraId="4FB8758C" w14:textId="77777777" w:rsidR="001B513C" w:rsidRPr="00297162" w:rsidRDefault="001B513C" w:rsidP="001B513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2824D9A" w14:textId="77777777" w:rsidR="001B513C" w:rsidRPr="00297162" w:rsidRDefault="001B513C" w:rsidP="001B513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Felelős: </w:t>
      </w:r>
      <w:r w:rsidRPr="00297162">
        <w:rPr>
          <w:rFonts w:eastAsia="Times New Roman"/>
          <w:lang w:eastAsia="hu-HU"/>
        </w:rPr>
        <w:tab/>
        <w:t>Dr. Szilágyi Tibor polgármester</w:t>
      </w:r>
    </w:p>
    <w:p w14:paraId="0BE813AB" w14:textId="77777777" w:rsidR="001B513C" w:rsidRPr="00297162" w:rsidRDefault="001B513C" w:rsidP="001B513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Határidő: </w:t>
      </w:r>
      <w:r w:rsidRPr="00297162">
        <w:rPr>
          <w:rFonts w:eastAsia="Times New Roman"/>
          <w:lang w:eastAsia="hu-HU"/>
        </w:rPr>
        <w:tab/>
        <w:t>értelem szerint</w:t>
      </w:r>
    </w:p>
    <w:p w14:paraId="691B490F" w14:textId="56CEB657" w:rsidR="00290F3D" w:rsidRDefault="00290F3D" w:rsidP="005D42EE">
      <w:pPr>
        <w:rPr>
          <w:rFonts w:eastAsia="Times New Roman"/>
          <w:lang w:eastAsia="hu-HU"/>
        </w:rPr>
      </w:pPr>
    </w:p>
    <w:p w14:paraId="5336050A" w14:textId="5A6C3DE1" w:rsidR="00290F3D" w:rsidRDefault="00290F3D" w:rsidP="005D42EE">
      <w:pPr>
        <w:rPr>
          <w:rFonts w:eastAsia="Times New Roman"/>
          <w:lang w:eastAsia="hu-HU"/>
        </w:rPr>
      </w:pPr>
    </w:p>
    <w:p w14:paraId="058EB423" w14:textId="4EA15C8F" w:rsidR="00290F3D" w:rsidRDefault="00290F3D" w:rsidP="005D42EE">
      <w:pPr>
        <w:rPr>
          <w:rFonts w:eastAsia="Times New Roman"/>
          <w:lang w:eastAsia="hu-HU"/>
        </w:rPr>
      </w:pPr>
    </w:p>
    <w:p w14:paraId="1F68BC7B" w14:textId="10138F0E" w:rsidR="00290F3D" w:rsidRDefault="00290F3D" w:rsidP="005D42EE">
      <w:pPr>
        <w:rPr>
          <w:rFonts w:eastAsia="Times New Roman"/>
          <w:lang w:eastAsia="hu-HU"/>
        </w:rPr>
      </w:pPr>
    </w:p>
    <w:p w14:paraId="5963D3CB" w14:textId="77777777" w:rsidR="00290F3D" w:rsidRPr="00297162" w:rsidRDefault="00290F3D" w:rsidP="005D42EE">
      <w:pPr>
        <w:rPr>
          <w:rFonts w:eastAsia="Times New Roman"/>
          <w:lang w:eastAsia="hu-HU"/>
        </w:rPr>
      </w:pPr>
    </w:p>
    <w:p w14:paraId="7B21C8E3" w14:textId="095CF8AB" w:rsidR="003D2251" w:rsidRPr="00297162" w:rsidRDefault="009D65CF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Gádoros, </w:t>
      </w:r>
      <w:r w:rsidR="003D2251" w:rsidRPr="00297162">
        <w:rPr>
          <w:rFonts w:eastAsia="Times New Roman"/>
          <w:lang w:eastAsia="hu-HU"/>
        </w:rPr>
        <w:t xml:space="preserve">2022. </w:t>
      </w:r>
      <w:r w:rsidR="002F7564">
        <w:rPr>
          <w:rFonts w:eastAsia="Times New Roman"/>
          <w:lang w:eastAsia="hu-HU"/>
        </w:rPr>
        <w:t>augusztus</w:t>
      </w:r>
      <w:r w:rsidR="00583697">
        <w:rPr>
          <w:rFonts w:eastAsia="Times New Roman"/>
          <w:lang w:eastAsia="hu-HU"/>
        </w:rPr>
        <w:t xml:space="preserve"> </w:t>
      </w:r>
      <w:r w:rsidR="000A768A">
        <w:rPr>
          <w:rFonts w:eastAsia="Times New Roman"/>
          <w:lang w:eastAsia="hu-HU"/>
        </w:rPr>
        <w:t>2.</w:t>
      </w:r>
    </w:p>
    <w:p w14:paraId="352AB33A" w14:textId="7801E101" w:rsidR="00D42428" w:rsidRPr="00297162" w:rsidRDefault="00B6087D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>.</w:t>
      </w:r>
    </w:p>
    <w:p w14:paraId="422A8120" w14:textId="0D38A0BC" w:rsidR="00D42428" w:rsidRPr="00297162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ab/>
      </w:r>
      <w:r w:rsidR="00793170" w:rsidRPr="00297162">
        <w:rPr>
          <w:rFonts w:eastAsia="Times New Roman"/>
          <w:lang w:eastAsia="hu-HU"/>
        </w:rPr>
        <w:t>Dr. Szilágyi Tibor</w:t>
      </w:r>
    </w:p>
    <w:p w14:paraId="73A88648" w14:textId="77777777" w:rsidR="00D42428" w:rsidRPr="00297162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ab/>
        <w:t>polgármester</w:t>
      </w:r>
    </w:p>
    <w:p w14:paraId="23347A4F" w14:textId="77777777" w:rsidR="00D42428" w:rsidRPr="00297162" w:rsidRDefault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sectPr w:rsidR="00D42428" w:rsidRPr="00297162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B230C7"/>
    <w:multiLevelType w:val="hybridMultilevel"/>
    <w:tmpl w:val="0562CFC4"/>
    <w:lvl w:ilvl="0" w:tplc="6E6238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073628"/>
    <w:multiLevelType w:val="hybridMultilevel"/>
    <w:tmpl w:val="89C4B970"/>
    <w:lvl w:ilvl="0" w:tplc="9EB4ECCA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DA577F"/>
    <w:multiLevelType w:val="hybridMultilevel"/>
    <w:tmpl w:val="6CF0A89E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0C7A51"/>
    <w:multiLevelType w:val="hybridMultilevel"/>
    <w:tmpl w:val="B428EA00"/>
    <w:lvl w:ilvl="0" w:tplc="83364A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42092F"/>
    <w:multiLevelType w:val="hybridMultilevel"/>
    <w:tmpl w:val="99D89664"/>
    <w:lvl w:ilvl="0" w:tplc="D962FE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BA50DE"/>
    <w:multiLevelType w:val="hybridMultilevel"/>
    <w:tmpl w:val="8F66BC50"/>
    <w:lvl w:ilvl="0" w:tplc="CA32910A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1B444604"/>
    <w:multiLevelType w:val="hybridMultilevel"/>
    <w:tmpl w:val="E3A25FD4"/>
    <w:lvl w:ilvl="0" w:tplc="E71829B0">
      <w:numFmt w:val="bullet"/>
      <w:lvlText w:val="-"/>
      <w:lvlJc w:val="left"/>
      <w:pPr>
        <w:ind w:left="1080" w:hanging="360"/>
      </w:pPr>
      <w:rPr>
        <w:rFonts w:ascii="Garamond" w:eastAsia="Times New Roman" w:hAnsi="Garamond" w:cs="Arial" w:hint="default"/>
        <w:u w:val="none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C8A0F48"/>
    <w:multiLevelType w:val="hybridMultilevel"/>
    <w:tmpl w:val="5366D53C"/>
    <w:lvl w:ilvl="0" w:tplc="E22C74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9B631B"/>
    <w:multiLevelType w:val="hybridMultilevel"/>
    <w:tmpl w:val="E1307214"/>
    <w:lvl w:ilvl="0" w:tplc="4E42AA4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94550A"/>
    <w:multiLevelType w:val="hybridMultilevel"/>
    <w:tmpl w:val="FA9E369E"/>
    <w:lvl w:ilvl="0" w:tplc="CB9A512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5A7712"/>
    <w:multiLevelType w:val="hybridMultilevel"/>
    <w:tmpl w:val="54AE0CDE"/>
    <w:lvl w:ilvl="0" w:tplc="D130C1C0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114D46"/>
    <w:multiLevelType w:val="hybridMultilevel"/>
    <w:tmpl w:val="FEBAD398"/>
    <w:lvl w:ilvl="0" w:tplc="35EC0F44">
      <w:start w:val="202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A5695F"/>
    <w:multiLevelType w:val="hybridMultilevel"/>
    <w:tmpl w:val="69D48C56"/>
    <w:lvl w:ilvl="0" w:tplc="A98E22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957072"/>
    <w:multiLevelType w:val="hybridMultilevel"/>
    <w:tmpl w:val="0F28F260"/>
    <w:lvl w:ilvl="0" w:tplc="FD0C4C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A838AF"/>
    <w:multiLevelType w:val="hybridMultilevel"/>
    <w:tmpl w:val="E228DA14"/>
    <w:lvl w:ilvl="0" w:tplc="A1FA981C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222426E"/>
    <w:multiLevelType w:val="hybridMultilevel"/>
    <w:tmpl w:val="8B8C1CA2"/>
    <w:lvl w:ilvl="0" w:tplc="61A204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5177EB"/>
    <w:multiLevelType w:val="hybridMultilevel"/>
    <w:tmpl w:val="66B009A4"/>
    <w:lvl w:ilvl="0" w:tplc="34EA43E8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7" w15:restartNumberingAfterBreak="0">
    <w:nsid w:val="48605E39"/>
    <w:multiLevelType w:val="hybridMultilevel"/>
    <w:tmpl w:val="80FCC06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731399C"/>
    <w:multiLevelType w:val="hybridMultilevel"/>
    <w:tmpl w:val="9E8843C8"/>
    <w:lvl w:ilvl="0" w:tplc="20C2355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1" w15:restartNumberingAfterBreak="0">
    <w:nsid w:val="58230475"/>
    <w:multiLevelType w:val="hybridMultilevel"/>
    <w:tmpl w:val="329CDDE0"/>
    <w:lvl w:ilvl="0" w:tplc="35E4C2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E0361E"/>
    <w:multiLevelType w:val="hybridMultilevel"/>
    <w:tmpl w:val="9F5038EE"/>
    <w:lvl w:ilvl="0" w:tplc="1D0A90B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37" w:hanging="360"/>
      </w:pPr>
    </w:lvl>
    <w:lvl w:ilvl="2" w:tplc="040E001B" w:tentative="1">
      <w:start w:val="1"/>
      <w:numFmt w:val="lowerRoman"/>
      <w:lvlText w:val="%3."/>
      <w:lvlJc w:val="right"/>
      <w:pPr>
        <w:ind w:left="2157" w:hanging="180"/>
      </w:pPr>
    </w:lvl>
    <w:lvl w:ilvl="3" w:tplc="040E000F" w:tentative="1">
      <w:start w:val="1"/>
      <w:numFmt w:val="decimal"/>
      <w:lvlText w:val="%4."/>
      <w:lvlJc w:val="left"/>
      <w:pPr>
        <w:ind w:left="2877" w:hanging="360"/>
      </w:pPr>
    </w:lvl>
    <w:lvl w:ilvl="4" w:tplc="040E0019" w:tentative="1">
      <w:start w:val="1"/>
      <w:numFmt w:val="lowerLetter"/>
      <w:lvlText w:val="%5."/>
      <w:lvlJc w:val="left"/>
      <w:pPr>
        <w:ind w:left="3597" w:hanging="360"/>
      </w:pPr>
    </w:lvl>
    <w:lvl w:ilvl="5" w:tplc="040E001B" w:tentative="1">
      <w:start w:val="1"/>
      <w:numFmt w:val="lowerRoman"/>
      <w:lvlText w:val="%6."/>
      <w:lvlJc w:val="right"/>
      <w:pPr>
        <w:ind w:left="4317" w:hanging="180"/>
      </w:pPr>
    </w:lvl>
    <w:lvl w:ilvl="6" w:tplc="040E000F" w:tentative="1">
      <w:start w:val="1"/>
      <w:numFmt w:val="decimal"/>
      <w:lvlText w:val="%7."/>
      <w:lvlJc w:val="left"/>
      <w:pPr>
        <w:ind w:left="5037" w:hanging="360"/>
      </w:pPr>
    </w:lvl>
    <w:lvl w:ilvl="7" w:tplc="040E0019" w:tentative="1">
      <w:start w:val="1"/>
      <w:numFmt w:val="lowerLetter"/>
      <w:lvlText w:val="%8."/>
      <w:lvlJc w:val="left"/>
      <w:pPr>
        <w:ind w:left="5757" w:hanging="360"/>
      </w:pPr>
    </w:lvl>
    <w:lvl w:ilvl="8" w:tplc="040E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606B4371"/>
    <w:multiLevelType w:val="hybridMultilevel"/>
    <w:tmpl w:val="4588C018"/>
    <w:lvl w:ilvl="0" w:tplc="A9686886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3D8191E"/>
    <w:multiLevelType w:val="hybridMultilevel"/>
    <w:tmpl w:val="20246182"/>
    <w:lvl w:ilvl="0" w:tplc="3BBAC800">
      <w:start w:val="202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C02499"/>
    <w:multiLevelType w:val="hybridMultilevel"/>
    <w:tmpl w:val="7BFE1B4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44077F"/>
    <w:multiLevelType w:val="hybridMultilevel"/>
    <w:tmpl w:val="075EE4B2"/>
    <w:lvl w:ilvl="0" w:tplc="A5D0A448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0E52D6"/>
    <w:multiLevelType w:val="hybridMultilevel"/>
    <w:tmpl w:val="5FEA3378"/>
    <w:lvl w:ilvl="0" w:tplc="8D821E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A73F56"/>
    <w:multiLevelType w:val="hybridMultilevel"/>
    <w:tmpl w:val="CBEA4838"/>
    <w:lvl w:ilvl="0" w:tplc="C5C84462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E022E2"/>
    <w:multiLevelType w:val="hybridMultilevel"/>
    <w:tmpl w:val="B4440A00"/>
    <w:lvl w:ilvl="0" w:tplc="9542A12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8C12A8"/>
    <w:multiLevelType w:val="hybridMultilevel"/>
    <w:tmpl w:val="DDA6E4AC"/>
    <w:lvl w:ilvl="0" w:tplc="A308124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DC7D6B"/>
    <w:multiLevelType w:val="hybridMultilevel"/>
    <w:tmpl w:val="B12C79A4"/>
    <w:lvl w:ilvl="0" w:tplc="AECEA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EB2809"/>
    <w:multiLevelType w:val="hybridMultilevel"/>
    <w:tmpl w:val="C3343C62"/>
    <w:lvl w:ilvl="0" w:tplc="2976E5C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D173565"/>
    <w:multiLevelType w:val="hybridMultilevel"/>
    <w:tmpl w:val="1C8A56A6"/>
    <w:lvl w:ilvl="0" w:tplc="8FF8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329598">
    <w:abstractNumId w:val="5"/>
  </w:num>
  <w:num w:numId="2" w16cid:durableId="1226603209">
    <w:abstractNumId w:val="4"/>
  </w:num>
  <w:num w:numId="3" w16cid:durableId="1482648670">
    <w:abstractNumId w:val="17"/>
  </w:num>
  <w:num w:numId="4" w16cid:durableId="792866862">
    <w:abstractNumId w:val="20"/>
  </w:num>
  <w:num w:numId="5" w16cid:durableId="1971747016">
    <w:abstractNumId w:val="8"/>
  </w:num>
  <w:num w:numId="6" w16cid:durableId="1182551317">
    <w:abstractNumId w:val="7"/>
  </w:num>
  <w:num w:numId="7" w16cid:durableId="1668095964">
    <w:abstractNumId w:val="39"/>
  </w:num>
  <w:num w:numId="8" w16cid:durableId="1990667123">
    <w:abstractNumId w:val="32"/>
  </w:num>
  <w:num w:numId="9" w16cid:durableId="804935282">
    <w:abstractNumId w:val="12"/>
  </w:num>
  <w:num w:numId="10" w16cid:durableId="656344025">
    <w:abstractNumId w:val="35"/>
  </w:num>
  <w:num w:numId="11" w16cid:durableId="480316482">
    <w:abstractNumId w:val="37"/>
  </w:num>
  <w:num w:numId="12" w16cid:durableId="1113784765">
    <w:abstractNumId w:val="31"/>
  </w:num>
  <w:num w:numId="13" w16cid:durableId="1838230444">
    <w:abstractNumId w:val="0"/>
  </w:num>
  <w:num w:numId="14" w16cid:durableId="1753962556">
    <w:abstractNumId w:val="30"/>
  </w:num>
  <w:num w:numId="15" w16cid:durableId="1621496601">
    <w:abstractNumId w:val="47"/>
  </w:num>
  <w:num w:numId="16" w16cid:durableId="806362197">
    <w:abstractNumId w:val="3"/>
  </w:num>
  <w:num w:numId="17" w16cid:durableId="1927570607">
    <w:abstractNumId w:val="50"/>
  </w:num>
  <w:num w:numId="18" w16cid:durableId="667488597">
    <w:abstractNumId w:val="45"/>
  </w:num>
  <w:num w:numId="19" w16cid:durableId="446706136">
    <w:abstractNumId w:val="18"/>
  </w:num>
  <w:num w:numId="20" w16cid:durableId="2002196191">
    <w:abstractNumId w:val="6"/>
  </w:num>
  <w:num w:numId="21" w16cid:durableId="1003125277">
    <w:abstractNumId w:val="48"/>
  </w:num>
  <w:num w:numId="22" w16cid:durableId="380594883">
    <w:abstractNumId w:val="40"/>
  </w:num>
  <w:num w:numId="23" w16cid:durableId="1158225460">
    <w:abstractNumId w:val="28"/>
  </w:num>
  <w:num w:numId="24" w16cid:durableId="404187869">
    <w:abstractNumId w:val="11"/>
  </w:num>
  <w:num w:numId="25" w16cid:durableId="1828208287">
    <w:abstractNumId w:val="51"/>
  </w:num>
  <w:num w:numId="26" w16cid:durableId="1800878301">
    <w:abstractNumId w:val="34"/>
  </w:num>
  <w:num w:numId="27" w16cid:durableId="1214849300">
    <w:abstractNumId w:val="24"/>
  </w:num>
  <w:num w:numId="28" w16cid:durableId="358628996">
    <w:abstractNumId w:val="25"/>
  </w:num>
  <w:num w:numId="29" w16cid:durableId="200870391">
    <w:abstractNumId w:val="19"/>
  </w:num>
  <w:num w:numId="30" w16cid:durableId="184757618">
    <w:abstractNumId w:val="41"/>
  </w:num>
  <w:num w:numId="31" w16cid:durableId="959460955">
    <w:abstractNumId w:val="13"/>
  </w:num>
  <w:num w:numId="32" w16cid:durableId="304480651">
    <w:abstractNumId w:val="43"/>
  </w:num>
  <w:num w:numId="33" w16cid:durableId="2146046435">
    <w:abstractNumId w:val="33"/>
  </w:num>
  <w:num w:numId="34" w16cid:durableId="1564484573">
    <w:abstractNumId w:val="22"/>
  </w:num>
  <w:num w:numId="35" w16cid:durableId="550923778">
    <w:abstractNumId w:val="9"/>
  </w:num>
  <w:num w:numId="36" w16cid:durableId="1334801983">
    <w:abstractNumId w:val="46"/>
  </w:num>
  <w:num w:numId="37" w16cid:durableId="1409618015">
    <w:abstractNumId w:val="49"/>
  </w:num>
  <w:num w:numId="38" w16cid:durableId="1991518396">
    <w:abstractNumId w:val="27"/>
  </w:num>
  <w:num w:numId="39" w16cid:durableId="1496799550">
    <w:abstractNumId w:val="21"/>
  </w:num>
  <w:num w:numId="40" w16cid:durableId="1621765930">
    <w:abstractNumId w:val="38"/>
  </w:num>
  <w:num w:numId="41" w16cid:durableId="355891465">
    <w:abstractNumId w:val="36"/>
  </w:num>
  <w:num w:numId="42" w16cid:durableId="1847548959">
    <w:abstractNumId w:val="10"/>
  </w:num>
  <w:num w:numId="43" w16cid:durableId="514268911">
    <w:abstractNumId w:val="23"/>
  </w:num>
  <w:num w:numId="44" w16cid:durableId="860895391">
    <w:abstractNumId w:val="42"/>
  </w:num>
  <w:num w:numId="45" w16cid:durableId="1811366776">
    <w:abstractNumId w:val="26"/>
  </w:num>
  <w:num w:numId="46" w16cid:durableId="519665747">
    <w:abstractNumId w:val="14"/>
  </w:num>
  <w:num w:numId="47" w16cid:durableId="239759250">
    <w:abstractNumId w:val="29"/>
  </w:num>
  <w:num w:numId="48" w16cid:durableId="1208566318">
    <w:abstractNumId w:val="16"/>
  </w:num>
  <w:num w:numId="49" w16cid:durableId="790323169">
    <w:abstractNumId w:val="44"/>
  </w:num>
  <w:num w:numId="50" w16cid:durableId="1503549575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7A17"/>
    <w:rsid w:val="00017A9D"/>
    <w:rsid w:val="00020DE2"/>
    <w:rsid w:val="000216BD"/>
    <w:rsid w:val="00024D67"/>
    <w:rsid w:val="00025802"/>
    <w:rsid w:val="00025D3A"/>
    <w:rsid w:val="00027EE6"/>
    <w:rsid w:val="000348CD"/>
    <w:rsid w:val="00035989"/>
    <w:rsid w:val="000369D0"/>
    <w:rsid w:val="00040E2D"/>
    <w:rsid w:val="0004152D"/>
    <w:rsid w:val="000536EA"/>
    <w:rsid w:val="000539CC"/>
    <w:rsid w:val="00055885"/>
    <w:rsid w:val="000601E7"/>
    <w:rsid w:val="00063024"/>
    <w:rsid w:val="00064DC6"/>
    <w:rsid w:val="00065986"/>
    <w:rsid w:val="00067C84"/>
    <w:rsid w:val="00071D61"/>
    <w:rsid w:val="00073A9F"/>
    <w:rsid w:val="00076924"/>
    <w:rsid w:val="00077B87"/>
    <w:rsid w:val="000806A9"/>
    <w:rsid w:val="00081A27"/>
    <w:rsid w:val="00082207"/>
    <w:rsid w:val="00083FA6"/>
    <w:rsid w:val="00087D4C"/>
    <w:rsid w:val="00092AA2"/>
    <w:rsid w:val="000A00B1"/>
    <w:rsid w:val="000A596E"/>
    <w:rsid w:val="000A768A"/>
    <w:rsid w:val="000B6C84"/>
    <w:rsid w:val="000B7029"/>
    <w:rsid w:val="000C112D"/>
    <w:rsid w:val="000C4DFD"/>
    <w:rsid w:val="000D118B"/>
    <w:rsid w:val="000D3B4D"/>
    <w:rsid w:val="000D5B0B"/>
    <w:rsid w:val="000D6B25"/>
    <w:rsid w:val="000E0403"/>
    <w:rsid w:val="000E23E5"/>
    <w:rsid w:val="000E264B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1330E"/>
    <w:rsid w:val="00114F36"/>
    <w:rsid w:val="00116FBE"/>
    <w:rsid w:val="00122B2C"/>
    <w:rsid w:val="00122F0E"/>
    <w:rsid w:val="00125007"/>
    <w:rsid w:val="00125014"/>
    <w:rsid w:val="0012501B"/>
    <w:rsid w:val="001316A0"/>
    <w:rsid w:val="0013309F"/>
    <w:rsid w:val="00135ECA"/>
    <w:rsid w:val="0013616F"/>
    <w:rsid w:val="0014111B"/>
    <w:rsid w:val="00151C44"/>
    <w:rsid w:val="0015373B"/>
    <w:rsid w:val="001623B0"/>
    <w:rsid w:val="001634E4"/>
    <w:rsid w:val="00163775"/>
    <w:rsid w:val="0016395E"/>
    <w:rsid w:val="00163988"/>
    <w:rsid w:val="00170C2D"/>
    <w:rsid w:val="00171E38"/>
    <w:rsid w:val="001725E7"/>
    <w:rsid w:val="00172B30"/>
    <w:rsid w:val="00172DF2"/>
    <w:rsid w:val="0017502B"/>
    <w:rsid w:val="001831CA"/>
    <w:rsid w:val="001835ED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0C28"/>
    <w:rsid w:val="001B4F93"/>
    <w:rsid w:val="001B513C"/>
    <w:rsid w:val="001B53A9"/>
    <w:rsid w:val="001B60EF"/>
    <w:rsid w:val="001B6D61"/>
    <w:rsid w:val="001D352C"/>
    <w:rsid w:val="001D3D34"/>
    <w:rsid w:val="001D6268"/>
    <w:rsid w:val="001E1696"/>
    <w:rsid w:val="001E2871"/>
    <w:rsid w:val="001E599F"/>
    <w:rsid w:val="001F2133"/>
    <w:rsid w:val="001F240E"/>
    <w:rsid w:val="001F2B3F"/>
    <w:rsid w:val="001F4EFD"/>
    <w:rsid w:val="00201BE1"/>
    <w:rsid w:val="002055F5"/>
    <w:rsid w:val="00207260"/>
    <w:rsid w:val="002112A4"/>
    <w:rsid w:val="002122E1"/>
    <w:rsid w:val="002204DE"/>
    <w:rsid w:val="00220881"/>
    <w:rsid w:val="00221E58"/>
    <w:rsid w:val="00223737"/>
    <w:rsid w:val="002239BE"/>
    <w:rsid w:val="0023278D"/>
    <w:rsid w:val="002348BA"/>
    <w:rsid w:val="002349B4"/>
    <w:rsid w:val="00234F7B"/>
    <w:rsid w:val="002436CD"/>
    <w:rsid w:val="002454AF"/>
    <w:rsid w:val="00245A47"/>
    <w:rsid w:val="0025371D"/>
    <w:rsid w:val="002556B7"/>
    <w:rsid w:val="00260CAF"/>
    <w:rsid w:val="0026166E"/>
    <w:rsid w:val="0026570F"/>
    <w:rsid w:val="002700CC"/>
    <w:rsid w:val="002702F9"/>
    <w:rsid w:val="00272028"/>
    <w:rsid w:val="00272A16"/>
    <w:rsid w:val="00272B62"/>
    <w:rsid w:val="00272C4F"/>
    <w:rsid w:val="00276124"/>
    <w:rsid w:val="002807E4"/>
    <w:rsid w:val="00280C0C"/>
    <w:rsid w:val="0028158A"/>
    <w:rsid w:val="00282FFD"/>
    <w:rsid w:val="0028441C"/>
    <w:rsid w:val="00284B8B"/>
    <w:rsid w:val="00284C47"/>
    <w:rsid w:val="00285F0D"/>
    <w:rsid w:val="00286ABF"/>
    <w:rsid w:val="0028718C"/>
    <w:rsid w:val="002879EA"/>
    <w:rsid w:val="00290C79"/>
    <w:rsid w:val="00290F3D"/>
    <w:rsid w:val="00293B79"/>
    <w:rsid w:val="00295695"/>
    <w:rsid w:val="00296931"/>
    <w:rsid w:val="00297162"/>
    <w:rsid w:val="002A0DA5"/>
    <w:rsid w:val="002A155C"/>
    <w:rsid w:val="002A1683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65ED"/>
    <w:rsid w:val="002D19E5"/>
    <w:rsid w:val="002D4D48"/>
    <w:rsid w:val="002F108F"/>
    <w:rsid w:val="002F1CBD"/>
    <w:rsid w:val="002F39B7"/>
    <w:rsid w:val="002F4321"/>
    <w:rsid w:val="002F4474"/>
    <w:rsid w:val="002F6FBA"/>
    <w:rsid w:val="002F74EE"/>
    <w:rsid w:val="002F7564"/>
    <w:rsid w:val="002F7DAE"/>
    <w:rsid w:val="002F7F54"/>
    <w:rsid w:val="00301ED5"/>
    <w:rsid w:val="00303B49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4E2"/>
    <w:rsid w:val="0034286F"/>
    <w:rsid w:val="00342EBA"/>
    <w:rsid w:val="0034438E"/>
    <w:rsid w:val="0034619A"/>
    <w:rsid w:val="003473B0"/>
    <w:rsid w:val="00347549"/>
    <w:rsid w:val="00347AF1"/>
    <w:rsid w:val="0035026B"/>
    <w:rsid w:val="00351B27"/>
    <w:rsid w:val="003539F6"/>
    <w:rsid w:val="00354EC7"/>
    <w:rsid w:val="00355B6E"/>
    <w:rsid w:val="00355D34"/>
    <w:rsid w:val="00361328"/>
    <w:rsid w:val="0036480A"/>
    <w:rsid w:val="00364EEC"/>
    <w:rsid w:val="003666E2"/>
    <w:rsid w:val="00374FDA"/>
    <w:rsid w:val="0037512C"/>
    <w:rsid w:val="00375A73"/>
    <w:rsid w:val="00376A54"/>
    <w:rsid w:val="003801DF"/>
    <w:rsid w:val="00381847"/>
    <w:rsid w:val="0038207F"/>
    <w:rsid w:val="0038475F"/>
    <w:rsid w:val="00385333"/>
    <w:rsid w:val="003868FE"/>
    <w:rsid w:val="003914C8"/>
    <w:rsid w:val="0039175E"/>
    <w:rsid w:val="00391CEB"/>
    <w:rsid w:val="00394D12"/>
    <w:rsid w:val="00395929"/>
    <w:rsid w:val="003A009E"/>
    <w:rsid w:val="003A00BC"/>
    <w:rsid w:val="003A3773"/>
    <w:rsid w:val="003B0DD2"/>
    <w:rsid w:val="003B2E33"/>
    <w:rsid w:val="003B407C"/>
    <w:rsid w:val="003B5A0E"/>
    <w:rsid w:val="003B7DFA"/>
    <w:rsid w:val="003C04A9"/>
    <w:rsid w:val="003C18B8"/>
    <w:rsid w:val="003C36B4"/>
    <w:rsid w:val="003C3EED"/>
    <w:rsid w:val="003C6267"/>
    <w:rsid w:val="003D1712"/>
    <w:rsid w:val="003D2251"/>
    <w:rsid w:val="003D340D"/>
    <w:rsid w:val="003D6F3A"/>
    <w:rsid w:val="003E2164"/>
    <w:rsid w:val="003E41AA"/>
    <w:rsid w:val="003E7038"/>
    <w:rsid w:val="003E7841"/>
    <w:rsid w:val="003E78E8"/>
    <w:rsid w:val="003F6454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6D80"/>
    <w:rsid w:val="00431EAC"/>
    <w:rsid w:val="0043255B"/>
    <w:rsid w:val="00432D4F"/>
    <w:rsid w:val="00434743"/>
    <w:rsid w:val="00436528"/>
    <w:rsid w:val="00437D74"/>
    <w:rsid w:val="0044406A"/>
    <w:rsid w:val="00445E6B"/>
    <w:rsid w:val="004518BF"/>
    <w:rsid w:val="004547CE"/>
    <w:rsid w:val="00456AA4"/>
    <w:rsid w:val="00457B54"/>
    <w:rsid w:val="004603C7"/>
    <w:rsid w:val="00460B11"/>
    <w:rsid w:val="00461006"/>
    <w:rsid w:val="00462ED2"/>
    <w:rsid w:val="0046346E"/>
    <w:rsid w:val="00463940"/>
    <w:rsid w:val="0046442F"/>
    <w:rsid w:val="00464585"/>
    <w:rsid w:val="004735DF"/>
    <w:rsid w:val="00473FAC"/>
    <w:rsid w:val="00481B1F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58A3"/>
    <w:rsid w:val="004A5996"/>
    <w:rsid w:val="004A7076"/>
    <w:rsid w:val="004B14C7"/>
    <w:rsid w:val="004B5614"/>
    <w:rsid w:val="004C1EE0"/>
    <w:rsid w:val="004C52E5"/>
    <w:rsid w:val="004C5800"/>
    <w:rsid w:val="004D1604"/>
    <w:rsid w:val="004D3626"/>
    <w:rsid w:val="004D3F24"/>
    <w:rsid w:val="004D67C9"/>
    <w:rsid w:val="004E0777"/>
    <w:rsid w:val="004E584F"/>
    <w:rsid w:val="004E7496"/>
    <w:rsid w:val="00500516"/>
    <w:rsid w:val="00510CA4"/>
    <w:rsid w:val="005122F5"/>
    <w:rsid w:val="00515309"/>
    <w:rsid w:val="00515F0C"/>
    <w:rsid w:val="00520145"/>
    <w:rsid w:val="0052031F"/>
    <w:rsid w:val="00521876"/>
    <w:rsid w:val="0052666D"/>
    <w:rsid w:val="0052714B"/>
    <w:rsid w:val="0052765D"/>
    <w:rsid w:val="00531594"/>
    <w:rsid w:val="00531C53"/>
    <w:rsid w:val="005336CA"/>
    <w:rsid w:val="00535F9B"/>
    <w:rsid w:val="005364AF"/>
    <w:rsid w:val="005417EA"/>
    <w:rsid w:val="0054624D"/>
    <w:rsid w:val="005466F5"/>
    <w:rsid w:val="00546CE9"/>
    <w:rsid w:val="00550863"/>
    <w:rsid w:val="00550E5C"/>
    <w:rsid w:val="00551030"/>
    <w:rsid w:val="005561E2"/>
    <w:rsid w:val="00557A64"/>
    <w:rsid w:val="00561DF8"/>
    <w:rsid w:val="00562D9F"/>
    <w:rsid w:val="00564A39"/>
    <w:rsid w:val="0056676A"/>
    <w:rsid w:val="005670D7"/>
    <w:rsid w:val="0057270B"/>
    <w:rsid w:val="005728C9"/>
    <w:rsid w:val="0057514E"/>
    <w:rsid w:val="00575240"/>
    <w:rsid w:val="0057548F"/>
    <w:rsid w:val="00583697"/>
    <w:rsid w:val="00583B18"/>
    <w:rsid w:val="00583C44"/>
    <w:rsid w:val="005844DC"/>
    <w:rsid w:val="00584AEE"/>
    <w:rsid w:val="00587350"/>
    <w:rsid w:val="00587E11"/>
    <w:rsid w:val="00590BB8"/>
    <w:rsid w:val="005913FC"/>
    <w:rsid w:val="0059215E"/>
    <w:rsid w:val="0059373B"/>
    <w:rsid w:val="00594200"/>
    <w:rsid w:val="005948A3"/>
    <w:rsid w:val="00597DE2"/>
    <w:rsid w:val="005A08D6"/>
    <w:rsid w:val="005A217A"/>
    <w:rsid w:val="005B312D"/>
    <w:rsid w:val="005B33D1"/>
    <w:rsid w:val="005B3576"/>
    <w:rsid w:val="005B49F8"/>
    <w:rsid w:val="005B7B30"/>
    <w:rsid w:val="005C17C2"/>
    <w:rsid w:val="005C32DF"/>
    <w:rsid w:val="005C32E6"/>
    <w:rsid w:val="005C7CC1"/>
    <w:rsid w:val="005D0685"/>
    <w:rsid w:val="005D42EE"/>
    <w:rsid w:val="005D5300"/>
    <w:rsid w:val="005E00E8"/>
    <w:rsid w:val="005E0B20"/>
    <w:rsid w:val="005E0BEC"/>
    <w:rsid w:val="005E20BF"/>
    <w:rsid w:val="005E3668"/>
    <w:rsid w:val="005E5410"/>
    <w:rsid w:val="005E7946"/>
    <w:rsid w:val="005E7BBA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0E44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572"/>
    <w:rsid w:val="00626DB5"/>
    <w:rsid w:val="00627529"/>
    <w:rsid w:val="006327C5"/>
    <w:rsid w:val="00632B97"/>
    <w:rsid w:val="00640FBE"/>
    <w:rsid w:val="006453A3"/>
    <w:rsid w:val="00645CAC"/>
    <w:rsid w:val="00647EC8"/>
    <w:rsid w:val="006501AB"/>
    <w:rsid w:val="0065116D"/>
    <w:rsid w:val="0065192D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6B29"/>
    <w:rsid w:val="0068264D"/>
    <w:rsid w:val="00685108"/>
    <w:rsid w:val="00685A94"/>
    <w:rsid w:val="00687DC9"/>
    <w:rsid w:val="00690018"/>
    <w:rsid w:val="00692C95"/>
    <w:rsid w:val="00693A98"/>
    <w:rsid w:val="00694180"/>
    <w:rsid w:val="006944E1"/>
    <w:rsid w:val="00694A02"/>
    <w:rsid w:val="006956C0"/>
    <w:rsid w:val="006978ED"/>
    <w:rsid w:val="006A1945"/>
    <w:rsid w:val="006A2928"/>
    <w:rsid w:val="006A3B5E"/>
    <w:rsid w:val="006B15B6"/>
    <w:rsid w:val="006C096F"/>
    <w:rsid w:val="006C4A39"/>
    <w:rsid w:val="006C594B"/>
    <w:rsid w:val="006C5B52"/>
    <w:rsid w:val="006C61EB"/>
    <w:rsid w:val="006C67A8"/>
    <w:rsid w:val="006C767E"/>
    <w:rsid w:val="006C77ED"/>
    <w:rsid w:val="006D002C"/>
    <w:rsid w:val="006D40A3"/>
    <w:rsid w:val="006D4A25"/>
    <w:rsid w:val="006D789A"/>
    <w:rsid w:val="006D7D2D"/>
    <w:rsid w:val="006E0312"/>
    <w:rsid w:val="006E27AC"/>
    <w:rsid w:val="006E796C"/>
    <w:rsid w:val="006F1CC8"/>
    <w:rsid w:val="006F23B2"/>
    <w:rsid w:val="006F4CE2"/>
    <w:rsid w:val="006F5499"/>
    <w:rsid w:val="006F5EE4"/>
    <w:rsid w:val="00701F5E"/>
    <w:rsid w:val="00702D27"/>
    <w:rsid w:val="0070520C"/>
    <w:rsid w:val="00706B94"/>
    <w:rsid w:val="00710BB0"/>
    <w:rsid w:val="007112BE"/>
    <w:rsid w:val="007125AB"/>
    <w:rsid w:val="00712885"/>
    <w:rsid w:val="00717E51"/>
    <w:rsid w:val="00720A4A"/>
    <w:rsid w:val="0072167E"/>
    <w:rsid w:val="00721F5B"/>
    <w:rsid w:val="0072449E"/>
    <w:rsid w:val="00726D02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528C"/>
    <w:rsid w:val="0077625D"/>
    <w:rsid w:val="00776280"/>
    <w:rsid w:val="00781FE4"/>
    <w:rsid w:val="007827E5"/>
    <w:rsid w:val="0078283D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B039F"/>
    <w:rsid w:val="007B39FD"/>
    <w:rsid w:val="007B4973"/>
    <w:rsid w:val="007B49B0"/>
    <w:rsid w:val="007C0D4C"/>
    <w:rsid w:val="007C3BC3"/>
    <w:rsid w:val="007C4B3A"/>
    <w:rsid w:val="007C6B8B"/>
    <w:rsid w:val="007C7AFE"/>
    <w:rsid w:val="007D2231"/>
    <w:rsid w:val="007D2470"/>
    <w:rsid w:val="007D72DC"/>
    <w:rsid w:val="007E4146"/>
    <w:rsid w:val="007E42D5"/>
    <w:rsid w:val="007E6774"/>
    <w:rsid w:val="007E744D"/>
    <w:rsid w:val="007F0BDB"/>
    <w:rsid w:val="007F109F"/>
    <w:rsid w:val="007F21B9"/>
    <w:rsid w:val="007F272A"/>
    <w:rsid w:val="007F2D4D"/>
    <w:rsid w:val="00800A0A"/>
    <w:rsid w:val="00802819"/>
    <w:rsid w:val="00805727"/>
    <w:rsid w:val="00805865"/>
    <w:rsid w:val="008075B2"/>
    <w:rsid w:val="00811C7B"/>
    <w:rsid w:val="008136D1"/>
    <w:rsid w:val="00813989"/>
    <w:rsid w:val="00815B93"/>
    <w:rsid w:val="0082046C"/>
    <w:rsid w:val="008219C0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54F3"/>
    <w:rsid w:val="00867D39"/>
    <w:rsid w:val="0087134B"/>
    <w:rsid w:val="008726CC"/>
    <w:rsid w:val="00872A23"/>
    <w:rsid w:val="008735AE"/>
    <w:rsid w:val="0088030D"/>
    <w:rsid w:val="008826B1"/>
    <w:rsid w:val="00883FED"/>
    <w:rsid w:val="0088460E"/>
    <w:rsid w:val="0088581F"/>
    <w:rsid w:val="00886466"/>
    <w:rsid w:val="00887FAB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E3F"/>
    <w:rsid w:val="008C4F10"/>
    <w:rsid w:val="008C5CE8"/>
    <w:rsid w:val="008C5E5F"/>
    <w:rsid w:val="008C7300"/>
    <w:rsid w:val="008D060B"/>
    <w:rsid w:val="008D0CDE"/>
    <w:rsid w:val="008D0EEC"/>
    <w:rsid w:val="008E6D05"/>
    <w:rsid w:val="008F2B46"/>
    <w:rsid w:val="008F6594"/>
    <w:rsid w:val="00902C08"/>
    <w:rsid w:val="00904706"/>
    <w:rsid w:val="0090510A"/>
    <w:rsid w:val="00905DF3"/>
    <w:rsid w:val="009123F5"/>
    <w:rsid w:val="00915BC7"/>
    <w:rsid w:val="0091602A"/>
    <w:rsid w:val="009164C1"/>
    <w:rsid w:val="00916F50"/>
    <w:rsid w:val="00917A19"/>
    <w:rsid w:val="00923012"/>
    <w:rsid w:val="00924E66"/>
    <w:rsid w:val="00930BFE"/>
    <w:rsid w:val="00940CD4"/>
    <w:rsid w:val="00940DCD"/>
    <w:rsid w:val="0094381D"/>
    <w:rsid w:val="0094463E"/>
    <w:rsid w:val="00946A23"/>
    <w:rsid w:val="00946D42"/>
    <w:rsid w:val="00951FEE"/>
    <w:rsid w:val="00953CAD"/>
    <w:rsid w:val="00955010"/>
    <w:rsid w:val="00955B8E"/>
    <w:rsid w:val="00962C54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37DC"/>
    <w:rsid w:val="009A75E3"/>
    <w:rsid w:val="009B1080"/>
    <w:rsid w:val="009B6723"/>
    <w:rsid w:val="009B6F72"/>
    <w:rsid w:val="009B6FAE"/>
    <w:rsid w:val="009C12E6"/>
    <w:rsid w:val="009C24A6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41FE"/>
    <w:rsid w:val="009F5112"/>
    <w:rsid w:val="00A004F5"/>
    <w:rsid w:val="00A00EE4"/>
    <w:rsid w:val="00A0105D"/>
    <w:rsid w:val="00A01A9F"/>
    <w:rsid w:val="00A03901"/>
    <w:rsid w:val="00A04A9F"/>
    <w:rsid w:val="00A06537"/>
    <w:rsid w:val="00A07B5B"/>
    <w:rsid w:val="00A1597D"/>
    <w:rsid w:val="00A23269"/>
    <w:rsid w:val="00A23784"/>
    <w:rsid w:val="00A26F14"/>
    <w:rsid w:val="00A26F5A"/>
    <w:rsid w:val="00A27F42"/>
    <w:rsid w:val="00A30214"/>
    <w:rsid w:val="00A3048D"/>
    <w:rsid w:val="00A32C8A"/>
    <w:rsid w:val="00A336E7"/>
    <w:rsid w:val="00A33E81"/>
    <w:rsid w:val="00A3581F"/>
    <w:rsid w:val="00A37118"/>
    <w:rsid w:val="00A40CF6"/>
    <w:rsid w:val="00A42017"/>
    <w:rsid w:val="00A431D4"/>
    <w:rsid w:val="00A44D36"/>
    <w:rsid w:val="00A46C63"/>
    <w:rsid w:val="00A525E0"/>
    <w:rsid w:val="00A556BF"/>
    <w:rsid w:val="00A5580A"/>
    <w:rsid w:val="00A55C5F"/>
    <w:rsid w:val="00A56939"/>
    <w:rsid w:val="00A56950"/>
    <w:rsid w:val="00A56CED"/>
    <w:rsid w:val="00A61B49"/>
    <w:rsid w:val="00A61CED"/>
    <w:rsid w:val="00A6376D"/>
    <w:rsid w:val="00A63CB2"/>
    <w:rsid w:val="00A64493"/>
    <w:rsid w:val="00A66441"/>
    <w:rsid w:val="00A66E3C"/>
    <w:rsid w:val="00A67DDF"/>
    <w:rsid w:val="00A71F96"/>
    <w:rsid w:val="00A722F0"/>
    <w:rsid w:val="00A775D5"/>
    <w:rsid w:val="00A8270F"/>
    <w:rsid w:val="00A82C61"/>
    <w:rsid w:val="00A83B59"/>
    <w:rsid w:val="00A84D63"/>
    <w:rsid w:val="00A87D9E"/>
    <w:rsid w:val="00A9303E"/>
    <w:rsid w:val="00A93B21"/>
    <w:rsid w:val="00A940BE"/>
    <w:rsid w:val="00A9597B"/>
    <w:rsid w:val="00AA05F8"/>
    <w:rsid w:val="00AA244B"/>
    <w:rsid w:val="00AA34A9"/>
    <w:rsid w:val="00AA75D5"/>
    <w:rsid w:val="00AA7B54"/>
    <w:rsid w:val="00AB15D5"/>
    <w:rsid w:val="00AB47E3"/>
    <w:rsid w:val="00AB4F93"/>
    <w:rsid w:val="00AB6B7E"/>
    <w:rsid w:val="00AC04B3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E0C8C"/>
    <w:rsid w:val="00AE1CBF"/>
    <w:rsid w:val="00AE236B"/>
    <w:rsid w:val="00AE42B1"/>
    <w:rsid w:val="00AE71CF"/>
    <w:rsid w:val="00AF054D"/>
    <w:rsid w:val="00AF2BCD"/>
    <w:rsid w:val="00AF7958"/>
    <w:rsid w:val="00B01E13"/>
    <w:rsid w:val="00B03728"/>
    <w:rsid w:val="00B054CA"/>
    <w:rsid w:val="00B10D1B"/>
    <w:rsid w:val="00B117DB"/>
    <w:rsid w:val="00B11F64"/>
    <w:rsid w:val="00B13403"/>
    <w:rsid w:val="00B134A0"/>
    <w:rsid w:val="00B13740"/>
    <w:rsid w:val="00B13E03"/>
    <w:rsid w:val="00B15476"/>
    <w:rsid w:val="00B16D0F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3B7A"/>
    <w:rsid w:val="00B54082"/>
    <w:rsid w:val="00B57370"/>
    <w:rsid w:val="00B6087D"/>
    <w:rsid w:val="00B62C09"/>
    <w:rsid w:val="00B63382"/>
    <w:rsid w:val="00B6498C"/>
    <w:rsid w:val="00B6522B"/>
    <w:rsid w:val="00B656DC"/>
    <w:rsid w:val="00B66DFA"/>
    <w:rsid w:val="00B66DFB"/>
    <w:rsid w:val="00B67EDE"/>
    <w:rsid w:val="00B70142"/>
    <w:rsid w:val="00B7411B"/>
    <w:rsid w:val="00B80636"/>
    <w:rsid w:val="00B81029"/>
    <w:rsid w:val="00B81BFD"/>
    <w:rsid w:val="00B81E1A"/>
    <w:rsid w:val="00B84378"/>
    <w:rsid w:val="00B866A0"/>
    <w:rsid w:val="00B92B21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E1C60"/>
    <w:rsid w:val="00BE2003"/>
    <w:rsid w:val="00BE2608"/>
    <w:rsid w:val="00BF0D09"/>
    <w:rsid w:val="00BF137D"/>
    <w:rsid w:val="00BF1EE5"/>
    <w:rsid w:val="00BF4205"/>
    <w:rsid w:val="00C01D70"/>
    <w:rsid w:val="00C02756"/>
    <w:rsid w:val="00C05AE6"/>
    <w:rsid w:val="00C06D35"/>
    <w:rsid w:val="00C074AA"/>
    <w:rsid w:val="00C10F42"/>
    <w:rsid w:val="00C128D5"/>
    <w:rsid w:val="00C176AD"/>
    <w:rsid w:val="00C17A81"/>
    <w:rsid w:val="00C21185"/>
    <w:rsid w:val="00C21FF3"/>
    <w:rsid w:val="00C25146"/>
    <w:rsid w:val="00C31E91"/>
    <w:rsid w:val="00C32CDF"/>
    <w:rsid w:val="00C365D6"/>
    <w:rsid w:val="00C42349"/>
    <w:rsid w:val="00C42E1B"/>
    <w:rsid w:val="00C4308D"/>
    <w:rsid w:val="00C43398"/>
    <w:rsid w:val="00C51FA2"/>
    <w:rsid w:val="00C52842"/>
    <w:rsid w:val="00C53CD3"/>
    <w:rsid w:val="00C54A69"/>
    <w:rsid w:val="00C55BBA"/>
    <w:rsid w:val="00C576A7"/>
    <w:rsid w:val="00C62184"/>
    <w:rsid w:val="00C6276C"/>
    <w:rsid w:val="00C62E30"/>
    <w:rsid w:val="00C63210"/>
    <w:rsid w:val="00C63369"/>
    <w:rsid w:val="00C66F99"/>
    <w:rsid w:val="00C81E6E"/>
    <w:rsid w:val="00C835D8"/>
    <w:rsid w:val="00C853BE"/>
    <w:rsid w:val="00C92299"/>
    <w:rsid w:val="00C92383"/>
    <w:rsid w:val="00C9351D"/>
    <w:rsid w:val="00C942D0"/>
    <w:rsid w:val="00C95D05"/>
    <w:rsid w:val="00CA4017"/>
    <w:rsid w:val="00CA45C1"/>
    <w:rsid w:val="00CA5A1A"/>
    <w:rsid w:val="00CA67F2"/>
    <w:rsid w:val="00CA6E43"/>
    <w:rsid w:val="00CB026A"/>
    <w:rsid w:val="00CB06AF"/>
    <w:rsid w:val="00CB61C0"/>
    <w:rsid w:val="00CC34AC"/>
    <w:rsid w:val="00CC7B05"/>
    <w:rsid w:val="00CD02BD"/>
    <w:rsid w:val="00CD031B"/>
    <w:rsid w:val="00CD1102"/>
    <w:rsid w:val="00CE3F26"/>
    <w:rsid w:val="00CE7D18"/>
    <w:rsid w:val="00CF155A"/>
    <w:rsid w:val="00CF17B6"/>
    <w:rsid w:val="00CF50A7"/>
    <w:rsid w:val="00CF6660"/>
    <w:rsid w:val="00D02BD3"/>
    <w:rsid w:val="00D04E3C"/>
    <w:rsid w:val="00D12DE1"/>
    <w:rsid w:val="00D14A07"/>
    <w:rsid w:val="00D21BDD"/>
    <w:rsid w:val="00D236C8"/>
    <w:rsid w:val="00D2435D"/>
    <w:rsid w:val="00D24FE7"/>
    <w:rsid w:val="00D25F78"/>
    <w:rsid w:val="00D26ABE"/>
    <w:rsid w:val="00D3020B"/>
    <w:rsid w:val="00D32119"/>
    <w:rsid w:val="00D41A3F"/>
    <w:rsid w:val="00D42428"/>
    <w:rsid w:val="00D42881"/>
    <w:rsid w:val="00D43A85"/>
    <w:rsid w:val="00D46D40"/>
    <w:rsid w:val="00D46F7E"/>
    <w:rsid w:val="00D47205"/>
    <w:rsid w:val="00D47DF4"/>
    <w:rsid w:val="00D50EBE"/>
    <w:rsid w:val="00D56628"/>
    <w:rsid w:val="00D568EC"/>
    <w:rsid w:val="00D635BE"/>
    <w:rsid w:val="00D66950"/>
    <w:rsid w:val="00D67C87"/>
    <w:rsid w:val="00D72ED6"/>
    <w:rsid w:val="00D77168"/>
    <w:rsid w:val="00D82910"/>
    <w:rsid w:val="00D868A3"/>
    <w:rsid w:val="00D90392"/>
    <w:rsid w:val="00D94DA3"/>
    <w:rsid w:val="00D9526C"/>
    <w:rsid w:val="00D97FE0"/>
    <w:rsid w:val="00DA0672"/>
    <w:rsid w:val="00DA38E0"/>
    <w:rsid w:val="00DA3B30"/>
    <w:rsid w:val="00DA3ED7"/>
    <w:rsid w:val="00DA69F3"/>
    <w:rsid w:val="00DA6C99"/>
    <w:rsid w:val="00DB1F1C"/>
    <w:rsid w:val="00DB2C1B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E46E7"/>
    <w:rsid w:val="00DF0C6C"/>
    <w:rsid w:val="00DF1174"/>
    <w:rsid w:val="00DF545F"/>
    <w:rsid w:val="00DF72B7"/>
    <w:rsid w:val="00E0306E"/>
    <w:rsid w:val="00E1004A"/>
    <w:rsid w:val="00E14199"/>
    <w:rsid w:val="00E152C5"/>
    <w:rsid w:val="00E152E3"/>
    <w:rsid w:val="00E16E7A"/>
    <w:rsid w:val="00E17B31"/>
    <w:rsid w:val="00E21C18"/>
    <w:rsid w:val="00E2393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51D7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3232"/>
    <w:rsid w:val="00E84C65"/>
    <w:rsid w:val="00E85556"/>
    <w:rsid w:val="00E85A98"/>
    <w:rsid w:val="00E90593"/>
    <w:rsid w:val="00E95BF8"/>
    <w:rsid w:val="00E96B80"/>
    <w:rsid w:val="00EB00D7"/>
    <w:rsid w:val="00EB082D"/>
    <w:rsid w:val="00EB0C18"/>
    <w:rsid w:val="00EB5906"/>
    <w:rsid w:val="00EB5AFE"/>
    <w:rsid w:val="00EB6436"/>
    <w:rsid w:val="00EB6B22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25D0"/>
    <w:rsid w:val="00EE6A53"/>
    <w:rsid w:val="00EF0F76"/>
    <w:rsid w:val="00EF2905"/>
    <w:rsid w:val="00EF5B38"/>
    <w:rsid w:val="00EF70CE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FE"/>
    <w:rsid w:val="00F140FC"/>
    <w:rsid w:val="00F14B5E"/>
    <w:rsid w:val="00F160EB"/>
    <w:rsid w:val="00F164B1"/>
    <w:rsid w:val="00F17696"/>
    <w:rsid w:val="00F26596"/>
    <w:rsid w:val="00F33893"/>
    <w:rsid w:val="00F35ADF"/>
    <w:rsid w:val="00F35D6B"/>
    <w:rsid w:val="00F42497"/>
    <w:rsid w:val="00F44D7B"/>
    <w:rsid w:val="00F45087"/>
    <w:rsid w:val="00F45ABF"/>
    <w:rsid w:val="00F461D3"/>
    <w:rsid w:val="00F46B57"/>
    <w:rsid w:val="00F50DCC"/>
    <w:rsid w:val="00F51BA6"/>
    <w:rsid w:val="00F51C09"/>
    <w:rsid w:val="00F55500"/>
    <w:rsid w:val="00F56284"/>
    <w:rsid w:val="00F56553"/>
    <w:rsid w:val="00F56DA2"/>
    <w:rsid w:val="00F60775"/>
    <w:rsid w:val="00F613E4"/>
    <w:rsid w:val="00F6469E"/>
    <w:rsid w:val="00F66AC9"/>
    <w:rsid w:val="00F673A0"/>
    <w:rsid w:val="00F67468"/>
    <w:rsid w:val="00F72E26"/>
    <w:rsid w:val="00F73663"/>
    <w:rsid w:val="00F7415B"/>
    <w:rsid w:val="00F75513"/>
    <w:rsid w:val="00F77371"/>
    <w:rsid w:val="00F77A30"/>
    <w:rsid w:val="00F77E93"/>
    <w:rsid w:val="00F841AD"/>
    <w:rsid w:val="00F84762"/>
    <w:rsid w:val="00F8481F"/>
    <w:rsid w:val="00F91247"/>
    <w:rsid w:val="00F92F03"/>
    <w:rsid w:val="00FA0194"/>
    <w:rsid w:val="00FA1B91"/>
    <w:rsid w:val="00FA34A5"/>
    <w:rsid w:val="00FA4964"/>
    <w:rsid w:val="00FA6E16"/>
    <w:rsid w:val="00FB2620"/>
    <w:rsid w:val="00FB2AC6"/>
    <w:rsid w:val="00FB306D"/>
    <w:rsid w:val="00FB4060"/>
    <w:rsid w:val="00FB6C45"/>
    <w:rsid w:val="00FC49B3"/>
    <w:rsid w:val="00FC4D8D"/>
    <w:rsid w:val="00FC64F7"/>
    <w:rsid w:val="00FD140D"/>
    <w:rsid w:val="00FD2A28"/>
    <w:rsid w:val="00FD541D"/>
    <w:rsid w:val="00FE149A"/>
    <w:rsid w:val="00FE252C"/>
    <w:rsid w:val="00FE335F"/>
    <w:rsid w:val="00FE6451"/>
    <w:rsid w:val="00FE7DA6"/>
    <w:rsid w:val="00FF109A"/>
    <w:rsid w:val="00FF547A"/>
    <w:rsid w:val="00FF6A01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aliases w:val="Számozott lista 1,Welt L,List Paragraph1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aliases w:val="Számozott lista 1 Char,Welt L Char,List Paragraph1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SzvegtrzsChar">
    <w:name w:val="Szövegtörzs Char"/>
    <w:aliases w:val="normabeh Char,Standard paragraph Char"/>
    <w:link w:val="Szvegtrzs"/>
    <w:locked/>
    <w:rsid w:val="00C95D05"/>
    <w:rPr>
      <w:rFonts w:ascii="Arial" w:eastAsia="Times New Roman" w:hAnsi="Arial" w:cs="Arial"/>
      <w:sz w:val="24"/>
      <w:szCs w:val="24"/>
    </w:rPr>
  </w:style>
  <w:style w:type="paragraph" w:styleId="Szvegtrzs">
    <w:name w:val="Body Text"/>
    <w:aliases w:val="normabeh,Standard paragraph"/>
    <w:basedOn w:val="Norml"/>
    <w:link w:val="SzvegtrzsChar"/>
    <w:unhideWhenUsed/>
    <w:rsid w:val="00C95D05"/>
    <w:pPr>
      <w:spacing w:line="360" w:lineRule="auto"/>
    </w:pPr>
    <w:rPr>
      <w:rFonts w:ascii="Arial" w:eastAsia="Times New Roman" w:hAnsi="Arial" w:cs="Arial"/>
      <w:lang w:eastAsia="hu-HU"/>
    </w:rPr>
  </w:style>
  <w:style w:type="character" w:customStyle="1" w:styleId="SzvegtrzsChar1">
    <w:name w:val="Szövegtörzs Char1"/>
    <w:basedOn w:val="Bekezdsalapbettpusa"/>
    <w:uiPriority w:val="99"/>
    <w:semiHidden/>
    <w:rsid w:val="00C95D05"/>
    <w:rPr>
      <w:sz w:val="24"/>
      <w:szCs w:val="24"/>
      <w:lang w:eastAsia="en-US"/>
    </w:rPr>
  </w:style>
  <w:style w:type="paragraph" w:customStyle="1" w:styleId="Default">
    <w:name w:val="Default"/>
    <w:rsid w:val="000D3B4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6</Pages>
  <Words>1534</Words>
  <Characters>10587</Characters>
  <Application>Microsoft Office Word</Application>
  <DocSecurity>0</DocSecurity>
  <Lines>88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101</cp:revision>
  <cp:lastPrinted>2022-09-02T08:31:00Z</cp:lastPrinted>
  <dcterms:created xsi:type="dcterms:W3CDTF">2020-06-26T08:32:00Z</dcterms:created>
  <dcterms:modified xsi:type="dcterms:W3CDTF">2022-09-20T13:56:00Z</dcterms:modified>
</cp:coreProperties>
</file>